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Mkatabulky"/>
        <w:tblW w:w="0" w:type="auto"/>
        <w:jc w:val="righ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694"/>
        <w:gridCol w:w="1644"/>
        <w:gridCol w:w="236"/>
        <w:gridCol w:w="541"/>
        <w:gridCol w:w="236"/>
        <w:gridCol w:w="604"/>
        <w:gridCol w:w="283"/>
        <w:gridCol w:w="526"/>
        <w:gridCol w:w="236"/>
        <w:gridCol w:w="939"/>
        <w:gridCol w:w="415"/>
        <w:gridCol w:w="359"/>
        <w:gridCol w:w="502"/>
        <w:gridCol w:w="567"/>
      </w:tblGrid>
      <w:tr w:rsidR="005025DD" w:rsidRPr="00414C5B" w14:paraId="1AF1A08A" w14:textId="77777777" w:rsidTr="004043C1">
        <w:trPr>
          <w:gridBefore w:val="1"/>
          <w:wBefore w:w="2694" w:type="dxa"/>
          <w:jc w:val="right"/>
        </w:trPr>
        <w:tc>
          <w:tcPr>
            <w:tcW w:w="6521" w:type="dxa"/>
            <w:gridSpan w:val="12"/>
            <w:vAlign w:val="center"/>
          </w:tcPr>
          <w:p w14:paraId="03959ACE" w14:textId="77777777" w:rsidR="005025DD" w:rsidRPr="00414C5B" w:rsidRDefault="005025DD" w:rsidP="00D27C1B">
            <w:pPr>
              <w:jc w:val="center"/>
              <w:rPr>
                <w:rFonts w:ascii="Arial" w:hAnsi="Arial" w:cs="Arial"/>
                <w:color w:val="808080" w:themeColor="background1" w:themeShade="80"/>
                <w:sz w:val="14"/>
                <w:szCs w:val="14"/>
              </w:rPr>
            </w:pPr>
            <w:r w:rsidRPr="00414C5B">
              <w:rPr>
                <w:rFonts w:ascii="Arial" w:hAnsi="Arial" w:cs="Arial"/>
                <w:color w:val="808080" w:themeColor="background1" w:themeShade="80"/>
                <w:sz w:val="14"/>
                <w:szCs w:val="14"/>
              </w:rPr>
              <w:t>ARCHIVNÍ ČÍSLO DOKUMENTU</w:t>
            </w:r>
          </w:p>
        </w:tc>
        <w:tc>
          <w:tcPr>
            <w:tcW w:w="567" w:type="dxa"/>
          </w:tcPr>
          <w:p w14:paraId="1D608597" w14:textId="77777777" w:rsidR="005025DD" w:rsidRPr="00414C5B" w:rsidRDefault="005025DD" w:rsidP="00D27C1B">
            <w:pPr>
              <w:jc w:val="center"/>
              <w:rPr>
                <w:rFonts w:ascii="Arial" w:hAnsi="Arial" w:cs="Arial"/>
                <w:color w:val="808080" w:themeColor="background1" w:themeShade="80"/>
                <w:sz w:val="14"/>
                <w:szCs w:val="14"/>
              </w:rPr>
            </w:pPr>
          </w:p>
        </w:tc>
      </w:tr>
      <w:tr w:rsidR="005025DD" w:rsidRPr="00414C5B" w14:paraId="6B381487" w14:textId="77777777" w:rsidTr="004043C1">
        <w:trPr>
          <w:gridBefore w:val="1"/>
          <w:wBefore w:w="2694" w:type="dxa"/>
          <w:jc w:val="right"/>
        </w:trPr>
        <w:tc>
          <w:tcPr>
            <w:tcW w:w="1644" w:type="dxa"/>
            <w:vAlign w:val="center"/>
          </w:tcPr>
          <w:p w14:paraId="42A887D4" w14:textId="77777777" w:rsidR="005025DD" w:rsidRPr="00414C5B" w:rsidRDefault="005025DD" w:rsidP="00D27C1B">
            <w:pPr>
              <w:jc w:val="center"/>
              <w:rPr>
                <w:rFonts w:ascii="Arial" w:hAnsi="Arial" w:cs="Arial"/>
                <w:color w:val="808080" w:themeColor="background1" w:themeShade="80"/>
                <w:sz w:val="14"/>
                <w:szCs w:val="14"/>
              </w:rPr>
            </w:pPr>
            <w:r w:rsidRPr="00414C5B">
              <w:rPr>
                <w:rFonts w:ascii="Arial" w:hAnsi="Arial" w:cs="Arial"/>
                <w:color w:val="808080" w:themeColor="background1" w:themeShade="80"/>
                <w:sz w:val="14"/>
                <w:szCs w:val="14"/>
              </w:rPr>
              <w:t>ČÍSLO ZAKÁZKY</w:t>
            </w:r>
          </w:p>
        </w:tc>
        <w:tc>
          <w:tcPr>
            <w:tcW w:w="236" w:type="dxa"/>
            <w:vAlign w:val="center"/>
          </w:tcPr>
          <w:p w14:paraId="566FA49C" w14:textId="77777777" w:rsidR="005025DD" w:rsidRPr="00414C5B" w:rsidRDefault="005025DD" w:rsidP="00D27C1B">
            <w:pPr>
              <w:jc w:val="center"/>
              <w:rPr>
                <w:rFonts w:ascii="Arial" w:hAnsi="Arial" w:cs="Arial"/>
                <w:color w:val="808080" w:themeColor="background1" w:themeShade="80"/>
                <w:sz w:val="14"/>
                <w:szCs w:val="14"/>
              </w:rPr>
            </w:pPr>
          </w:p>
        </w:tc>
        <w:tc>
          <w:tcPr>
            <w:tcW w:w="541" w:type="dxa"/>
            <w:vAlign w:val="center"/>
          </w:tcPr>
          <w:p w14:paraId="140AD149" w14:textId="77777777" w:rsidR="005025DD" w:rsidRPr="00414C5B" w:rsidRDefault="005025DD" w:rsidP="00D27C1B">
            <w:pPr>
              <w:jc w:val="center"/>
              <w:rPr>
                <w:rFonts w:ascii="Arial" w:hAnsi="Arial" w:cs="Arial"/>
                <w:color w:val="808080" w:themeColor="background1" w:themeShade="80"/>
                <w:sz w:val="14"/>
                <w:szCs w:val="14"/>
              </w:rPr>
            </w:pPr>
            <w:r w:rsidRPr="00414C5B">
              <w:rPr>
                <w:rFonts w:ascii="Arial" w:hAnsi="Arial" w:cs="Arial"/>
                <w:color w:val="808080" w:themeColor="background1" w:themeShade="80"/>
                <w:sz w:val="14"/>
                <w:szCs w:val="14"/>
              </w:rPr>
              <w:t>SO</w:t>
            </w:r>
          </w:p>
        </w:tc>
        <w:tc>
          <w:tcPr>
            <w:tcW w:w="236" w:type="dxa"/>
            <w:vAlign w:val="center"/>
          </w:tcPr>
          <w:p w14:paraId="7E0BA479" w14:textId="77777777" w:rsidR="005025DD" w:rsidRPr="00414C5B" w:rsidRDefault="005025DD" w:rsidP="00D27C1B">
            <w:pPr>
              <w:jc w:val="center"/>
              <w:rPr>
                <w:rFonts w:ascii="Arial" w:hAnsi="Arial" w:cs="Arial"/>
                <w:color w:val="808080" w:themeColor="background1" w:themeShade="80"/>
                <w:sz w:val="14"/>
                <w:szCs w:val="14"/>
              </w:rPr>
            </w:pPr>
          </w:p>
        </w:tc>
        <w:tc>
          <w:tcPr>
            <w:tcW w:w="604" w:type="dxa"/>
            <w:vAlign w:val="center"/>
          </w:tcPr>
          <w:p w14:paraId="1FB1B6B0" w14:textId="77777777" w:rsidR="005025DD" w:rsidRPr="00414C5B" w:rsidRDefault="005025DD" w:rsidP="00D27C1B">
            <w:pPr>
              <w:jc w:val="center"/>
              <w:rPr>
                <w:rFonts w:ascii="Arial" w:hAnsi="Arial" w:cs="Arial"/>
                <w:color w:val="808080" w:themeColor="background1" w:themeShade="80"/>
                <w:sz w:val="14"/>
                <w:szCs w:val="14"/>
              </w:rPr>
            </w:pPr>
            <w:r>
              <w:rPr>
                <w:rFonts w:ascii="Arial" w:hAnsi="Arial" w:cs="Arial"/>
                <w:color w:val="808080" w:themeColor="background1" w:themeShade="80"/>
                <w:sz w:val="14"/>
                <w:szCs w:val="14"/>
              </w:rPr>
              <w:t>ET.</w:t>
            </w:r>
          </w:p>
        </w:tc>
        <w:tc>
          <w:tcPr>
            <w:tcW w:w="283" w:type="dxa"/>
            <w:vAlign w:val="center"/>
          </w:tcPr>
          <w:p w14:paraId="7FBA33CF" w14:textId="77777777" w:rsidR="005025DD" w:rsidRPr="00414C5B" w:rsidRDefault="005025DD" w:rsidP="00D27C1B">
            <w:pPr>
              <w:jc w:val="center"/>
              <w:rPr>
                <w:rFonts w:ascii="Arial" w:hAnsi="Arial" w:cs="Arial"/>
                <w:color w:val="808080" w:themeColor="background1" w:themeShade="80"/>
                <w:sz w:val="14"/>
                <w:szCs w:val="14"/>
              </w:rPr>
            </w:pPr>
          </w:p>
        </w:tc>
        <w:tc>
          <w:tcPr>
            <w:tcW w:w="526" w:type="dxa"/>
            <w:vAlign w:val="center"/>
          </w:tcPr>
          <w:p w14:paraId="25627D0B" w14:textId="77777777" w:rsidR="005025DD" w:rsidRPr="00414C5B" w:rsidRDefault="005025DD" w:rsidP="00D27C1B">
            <w:pPr>
              <w:jc w:val="center"/>
              <w:rPr>
                <w:rFonts w:ascii="Arial" w:hAnsi="Arial" w:cs="Arial"/>
                <w:color w:val="808080" w:themeColor="background1" w:themeShade="80"/>
                <w:sz w:val="14"/>
                <w:szCs w:val="14"/>
              </w:rPr>
            </w:pPr>
            <w:r w:rsidRPr="00414C5B">
              <w:rPr>
                <w:rFonts w:ascii="Arial" w:hAnsi="Arial" w:cs="Arial"/>
                <w:color w:val="808080" w:themeColor="background1" w:themeShade="80"/>
                <w:sz w:val="14"/>
                <w:szCs w:val="14"/>
              </w:rPr>
              <w:t>PD</w:t>
            </w:r>
          </w:p>
        </w:tc>
        <w:tc>
          <w:tcPr>
            <w:tcW w:w="236" w:type="dxa"/>
            <w:vAlign w:val="center"/>
          </w:tcPr>
          <w:p w14:paraId="4E63D7C0" w14:textId="77777777" w:rsidR="005025DD" w:rsidRPr="00414C5B" w:rsidRDefault="005025DD" w:rsidP="00D27C1B">
            <w:pPr>
              <w:jc w:val="center"/>
              <w:rPr>
                <w:rFonts w:ascii="Arial" w:hAnsi="Arial" w:cs="Arial"/>
                <w:color w:val="808080" w:themeColor="background1" w:themeShade="80"/>
                <w:sz w:val="14"/>
                <w:szCs w:val="14"/>
              </w:rPr>
            </w:pPr>
          </w:p>
        </w:tc>
        <w:tc>
          <w:tcPr>
            <w:tcW w:w="939" w:type="dxa"/>
            <w:vAlign w:val="center"/>
          </w:tcPr>
          <w:p w14:paraId="6758C8E6" w14:textId="77777777" w:rsidR="005025DD" w:rsidRPr="00414C5B" w:rsidRDefault="005025DD" w:rsidP="00D27C1B">
            <w:pPr>
              <w:jc w:val="center"/>
              <w:rPr>
                <w:rFonts w:ascii="Arial" w:hAnsi="Arial" w:cs="Arial"/>
                <w:color w:val="808080" w:themeColor="background1" w:themeShade="80"/>
                <w:sz w:val="14"/>
                <w:szCs w:val="14"/>
              </w:rPr>
            </w:pPr>
            <w:r>
              <w:rPr>
                <w:rFonts w:ascii="Arial" w:hAnsi="Arial" w:cs="Arial"/>
                <w:color w:val="808080" w:themeColor="background1" w:themeShade="80"/>
                <w:sz w:val="14"/>
                <w:szCs w:val="14"/>
              </w:rPr>
              <w:t xml:space="preserve">TYP </w:t>
            </w:r>
            <w:r w:rsidRPr="00414C5B">
              <w:rPr>
                <w:rFonts w:ascii="Arial" w:hAnsi="Arial" w:cs="Arial"/>
                <w:color w:val="808080" w:themeColor="background1" w:themeShade="80"/>
                <w:sz w:val="14"/>
                <w:szCs w:val="14"/>
              </w:rPr>
              <w:t>DOK</w:t>
            </w:r>
            <w:r>
              <w:rPr>
                <w:rFonts w:ascii="Arial" w:hAnsi="Arial" w:cs="Arial"/>
                <w:color w:val="808080" w:themeColor="background1" w:themeShade="80"/>
                <w:sz w:val="14"/>
                <w:szCs w:val="14"/>
              </w:rPr>
              <w:t>.</w:t>
            </w:r>
          </w:p>
        </w:tc>
        <w:tc>
          <w:tcPr>
            <w:tcW w:w="415" w:type="dxa"/>
            <w:vAlign w:val="center"/>
          </w:tcPr>
          <w:p w14:paraId="54200BD3" w14:textId="77777777" w:rsidR="005025DD" w:rsidRPr="00414C5B" w:rsidRDefault="005025DD" w:rsidP="00D27C1B">
            <w:pPr>
              <w:jc w:val="center"/>
              <w:rPr>
                <w:rFonts w:ascii="Arial" w:hAnsi="Arial" w:cs="Arial"/>
                <w:color w:val="808080" w:themeColor="background1" w:themeShade="80"/>
                <w:sz w:val="14"/>
                <w:szCs w:val="14"/>
              </w:rPr>
            </w:pPr>
          </w:p>
        </w:tc>
        <w:tc>
          <w:tcPr>
            <w:tcW w:w="861" w:type="dxa"/>
            <w:gridSpan w:val="2"/>
            <w:vAlign w:val="center"/>
          </w:tcPr>
          <w:p w14:paraId="6C72898C" w14:textId="77777777" w:rsidR="005025DD" w:rsidRPr="00414C5B" w:rsidRDefault="005025DD" w:rsidP="00D27C1B">
            <w:pPr>
              <w:jc w:val="center"/>
              <w:rPr>
                <w:rFonts w:ascii="Arial" w:hAnsi="Arial" w:cs="Arial"/>
                <w:color w:val="808080" w:themeColor="background1" w:themeShade="80"/>
                <w:sz w:val="14"/>
                <w:szCs w:val="14"/>
              </w:rPr>
            </w:pPr>
            <w:r w:rsidRPr="00414C5B">
              <w:rPr>
                <w:rFonts w:ascii="Arial" w:hAnsi="Arial" w:cs="Arial"/>
                <w:color w:val="808080" w:themeColor="background1" w:themeShade="80"/>
                <w:sz w:val="14"/>
                <w:szCs w:val="14"/>
              </w:rPr>
              <w:t>REVIZE</w:t>
            </w:r>
          </w:p>
        </w:tc>
        <w:tc>
          <w:tcPr>
            <w:tcW w:w="567" w:type="dxa"/>
          </w:tcPr>
          <w:p w14:paraId="0113AF48" w14:textId="77777777" w:rsidR="005025DD" w:rsidRPr="00414C5B" w:rsidRDefault="005025DD" w:rsidP="00D27C1B">
            <w:pPr>
              <w:jc w:val="center"/>
              <w:rPr>
                <w:rFonts w:ascii="Arial" w:hAnsi="Arial" w:cs="Arial"/>
                <w:color w:val="808080" w:themeColor="background1" w:themeShade="80"/>
                <w:sz w:val="14"/>
                <w:szCs w:val="14"/>
              </w:rPr>
            </w:pPr>
          </w:p>
        </w:tc>
      </w:tr>
      <w:tr w:rsidR="005025DD" w:rsidRPr="00F44A7C" w14:paraId="4D6102D4" w14:textId="77777777" w:rsidTr="004043C1">
        <w:trPr>
          <w:gridBefore w:val="1"/>
          <w:wBefore w:w="2694" w:type="dxa"/>
          <w:jc w:val="right"/>
        </w:trPr>
        <w:tc>
          <w:tcPr>
            <w:tcW w:w="1644" w:type="dxa"/>
            <w:vAlign w:val="center"/>
          </w:tcPr>
          <w:p w14:paraId="617861CC" w14:textId="77777777" w:rsidR="005025DD" w:rsidRPr="00F44A7C" w:rsidRDefault="00622685" w:rsidP="00D27C1B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161730101</w:t>
            </w:r>
          </w:p>
        </w:tc>
        <w:tc>
          <w:tcPr>
            <w:tcW w:w="236" w:type="dxa"/>
            <w:vAlign w:val="center"/>
          </w:tcPr>
          <w:p w14:paraId="624CC3EC" w14:textId="77777777" w:rsidR="005025DD" w:rsidRPr="00F44A7C" w:rsidRDefault="005025DD" w:rsidP="00D27C1B">
            <w:pPr>
              <w:jc w:val="center"/>
              <w:rPr>
                <w:sz w:val="28"/>
                <w:szCs w:val="28"/>
              </w:rPr>
            </w:pPr>
            <w:r w:rsidRPr="00F44A7C">
              <w:rPr>
                <w:sz w:val="28"/>
                <w:szCs w:val="28"/>
              </w:rPr>
              <w:t>-</w:t>
            </w:r>
          </w:p>
        </w:tc>
        <w:tc>
          <w:tcPr>
            <w:tcW w:w="541" w:type="dxa"/>
            <w:vAlign w:val="center"/>
          </w:tcPr>
          <w:p w14:paraId="36051565" w14:textId="77777777" w:rsidR="005025DD" w:rsidRPr="00F44A7C" w:rsidRDefault="005025DD" w:rsidP="00D27C1B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01</w:t>
            </w:r>
          </w:p>
        </w:tc>
        <w:tc>
          <w:tcPr>
            <w:tcW w:w="236" w:type="dxa"/>
            <w:vAlign w:val="center"/>
          </w:tcPr>
          <w:p w14:paraId="7C12834D" w14:textId="77777777" w:rsidR="005025DD" w:rsidRPr="00F44A7C" w:rsidRDefault="005025DD" w:rsidP="00D27C1B">
            <w:pPr>
              <w:jc w:val="center"/>
              <w:rPr>
                <w:sz w:val="28"/>
                <w:szCs w:val="28"/>
              </w:rPr>
            </w:pPr>
            <w:r w:rsidRPr="00F44A7C">
              <w:rPr>
                <w:sz w:val="28"/>
                <w:szCs w:val="28"/>
              </w:rPr>
              <w:t>-</w:t>
            </w:r>
          </w:p>
        </w:tc>
        <w:tc>
          <w:tcPr>
            <w:tcW w:w="604" w:type="dxa"/>
            <w:vAlign w:val="center"/>
          </w:tcPr>
          <w:p w14:paraId="6D442957" w14:textId="1151CE51" w:rsidR="005025DD" w:rsidRPr="00F44A7C" w:rsidRDefault="00BB03C2" w:rsidP="00D27C1B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  <w:r w:rsidR="00E313B9">
              <w:rPr>
                <w:sz w:val="28"/>
                <w:szCs w:val="28"/>
              </w:rPr>
              <w:t>2</w:t>
            </w:r>
          </w:p>
        </w:tc>
        <w:tc>
          <w:tcPr>
            <w:tcW w:w="283" w:type="dxa"/>
            <w:vAlign w:val="center"/>
          </w:tcPr>
          <w:p w14:paraId="6AF2DEEC" w14:textId="77777777" w:rsidR="005025DD" w:rsidRPr="00F44A7C" w:rsidRDefault="005025DD" w:rsidP="00D27C1B">
            <w:pPr>
              <w:jc w:val="center"/>
              <w:rPr>
                <w:sz w:val="28"/>
                <w:szCs w:val="28"/>
              </w:rPr>
            </w:pPr>
            <w:r w:rsidRPr="00F44A7C">
              <w:rPr>
                <w:sz w:val="28"/>
                <w:szCs w:val="28"/>
              </w:rPr>
              <w:t>-</w:t>
            </w:r>
          </w:p>
        </w:tc>
        <w:tc>
          <w:tcPr>
            <w:tcW w:w="526" w:type="dxa"/>
            <w:vAlign w:val="center"/>
          </w:tcPr>
          <w:p w14:paraId="025EE85E" w14:textId="77777777" w:rsidR="005025DD" w:rsidRPr="00F44A7C" w:rsidRDefault="00187E5D" w:rsidP="00D27C1B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D</w:t>
            </w:r>
          </w:p>
        </w:tc>
        <w:tc>
          <w:tcPr>
            <w:tcW w:w="236" w:type="dxa"/>
            <w:vAlign w:val="center"/>
          </w:tcPr>
          <w:p w14:paraId="0E050F88" w14:textId="77777777" w:rsidR="005025DD" w:rsidRPr="00F44A7C" w:rsidRDefault="005025DD" w:rsidP="00D27C1B">
            <w:pPr>
              <w:jc w:val="center"/>
              <w:rPr>
                <w:sz w:val="28"/>
                <w:szCs w:val="28"/>
              </w:rPr>
            </w:pPr>
            <w:r w:rsidRPr="00F44A7C">
              <w:rPr>
                <w:sz w:val="28"/>
                <w:szCs w:val="28"/>
              </w:rPr>
              <w:t>-</w:t>
            </w:r>
          </w:p>
        </w:tc>
        <w:tc>
          <w:tcPr>
            <w:tcW w:w="939" w:type="dxa"/>
            <w:vAlign w:val="center"/>
          </w:tcPr>
          <w:p w14:paraId="73317C6B" w14:textId="77777777" w:rsidR="005025DD" w:rsidRPr="00F44A7C" w:rsidRDefault="005025DD" w:rsidP="00D27C1B">
            <w:pPr>
              <w:jc w:val="center"/>
              <w:rPr>
                <w:sz w:val="32"/>
                <w:szCs w:val="32"/>
              </w:rPr>
            </w:pPr>
            <w:r w:rsidRPr="00F44A7C">
              <w:rPr>
                <w:sz w:val="32"/>
                <w:szCs w:val="32"/>
              </w:rPr>
              <w:t>EFE</w:t>
            </w:r>
          </w:p>
        </w:tc>
        <w:tc>
          <w:tcPr>
            <w:tcW w:w="415" w:type="dxa"/>
            <w:vAlign w:val="center"/>
          </w:tcPr>
          <w:p w14:paraId="4C7F0590" w14:textId="77777777" w:rsidR="005025DD" w:rsidRPr="00F44A7C" w:rsidRDefault="005025DD" w:rsidP="00D27C1B">
            <w:pPr>
              <w:jc w:val="center"/>
              <w:rPr>
                <w:sz w:val="28"/>
                <w:szCs w:val="28"/>
              </w:rPr>
            </w:pPr>
            <w:r w:rsidRPr="00F44A7C">
              <w:rPr>
                <w:sz w:val="28"/>
                <w:szCs w:val="28"/>
              </w:rPr>
              <w:t>-</w:t>
            </w:r>
          </w:p>
        </w:tc>
        <w:tc>
          <w:tcPr>
            <w:tcW w:w="359" w:type="dxa"/>
            <w:vAlign w:val="center"/>
          </w:tcPr>
          <w:p w14:paraId="40054658" w14:textId="77777777" w:rsidR="005025DD" w:rsidRPr="00F44A7C" w:rsidRDefault="000C04FA" w:rsidP="00D27C1B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B</w:t>
            </w:r>
          </w:p>
        </w:tc>
        <w:tc>
          <w:tcPr>
            <w:tcW w:w="502" w:type="dxa"/>
            <w:vAlign w:val="center"/>
          </w:tcPr>
          <w:p w14:paraId="2568806D" w14:textId="598DD89F" w:rsidR="005025DD" w:rsidRPr="00F44A7C" w:rsidRDefault="005025DD" w:rsidP="00D27C1B">
            <w:pPr>
              <w:jc w:val="center"/>
              <w:rPr>
                <w:sz w:val="28"/>
                <w:szCs w:val="28"/>
              </w:rPr>
            </w:pPr>
            <w:r w:rsidRPr="00F44A7C">
              <w:rPr>
                <w:sz w:val="28"/>
                <w:szCs w:val="28"/>
              </w:rPr>
              <w:t>0</w:t>
            </w:r>
            <w:r w:rsidR="00FE07FB">
              <w:rPr>
                <w:sz w:val="28"/>
                <w:szCs w:val="28"/>
              </w:rPr>
              <w:t>1</w:t>
            </w:r>
          </w:p>
        </w:tc>
        <w:tc>
          <w:tcPr>
            <w:tcW w:w="567" w:type="dxa"/>
          </w:tcPr>
          <w:p w14:paraId="3513A300" w14:textId="77777777" w:rsidR="005025DD" w:rsidRPr="00F44A7C" w:rsidRDefault="005025DD" w:rsidP="00D27C1B">
            <w:pPr>
              <w:jc w:val="center"/>
              <w:rPr>
                <w:sz w:val="28"/>
                <w:szCs w:val="28"/>
              </w:rPr>
            </w:pPr>
          </w:p>
        </w:tc>
      </w:tr>
      <w:tr w:rsidR="005025DD" w14:paraId="3AB0F1E2" w14:textId="77777777" w:rsidTr="004043C1">
        <w:trPr>
          <w:gridBefore w:val="1"/>
          <w:wBefore w:w="2694" w:type="dxa"/>
          <w:jc w:val="right"/>
        </w:trPr>
        <w:tc>
          <w:tcPr>
            <w:tcW w:w="6521" w:type="dxa"/>
            <w:gridSpan w:val="12"/>
            <w:vAlign w:val="center"/>
          </w:tcPr>
          <w:p w14:paraId="1DB651F7" w14:textId="77777777" w:rsidR="005025DD" w:rsidRDefault="005025DD" w:rsidP="00D27C1B"/>
        </w:tc>
        <w:tc>
          <w:tcPr>
            <w:tcW w:w="567" w:type="dxa"/>
          </w:tcPr>
          <w:p w14:paraId="76732720" w14:textId="77777777" w:rsidR="005025DD" w:rsidRDefault="005025DD" w:rsidP="00D27C1B"/>
        </w:tc>
      </w:tr>
      <w:tr w:rsidR="005025DD" w:rsidRPr="00414C5B" w14:paraId="31CD6A40" w14:textId="77777777" w:rsidTr="004043C1">
        <w:trPr>
          <w:gridBefore w:val="1"/>
          <w:wBefore w:w="2694" w:type="dxa"/>
          <w:jc w:val="right"/>
        </w:trPr>
        <w:tc>
          <w:tcPr>
            <w:tcW w:w="6521" w:type="dxa"/>
            <w:gridSpan w:val="12"/>
            <w:vAlign w:val="center"/>
          </w:tcPr>
          <w:p w14:paraId="313C3D4D" w14:textId="77777777" w:rsidR="005025DD" w:rsidRPr="00414C5B" w:rsidRDefault="005025DD" w:rsidP="00D27C1B">
            <w:pPr>
              <w:jc w:val="right"/>
              <w:rPr>
                <w:color w:val="808080" w:themeColor="background1" w:themeShade="80"/>
              </w:rPr>
            </w:pPr>
            <w:r w:rsidRPr="00414C5B">
              <w:rPr>
                <w:rFonts w:ascii="Arial" w:hAnsi="Arial" w:cs="Arial"/>
                <w:color w:val="808080" w:themeColor="background1" w:themeShade="80"/>
                <w:sz w:val="14"/>
                <w:szCs w:val="14"/>
              </w:rPr>
              <w:t>NÁZEV AKCE</w:t>
            </w:r>
          </w:p>
        </w:tc>
        <w:tc>
          <w:tcPr>
            <w:tcW w:w="567" w:type="dxa"/>
          </w:tcPr>
          <w:p w14:paraId="6F087069" w14:textId="77777777" w:rsidR="005025DD" w:rsidRPr="00414C5B" w:rsidRDefault="005025DD" w:rsidP="00D27C1B">
            <w:pPr>
              <w:jc w:val="right"/>
              <w:rPr>
                <w:rFonts w:ascii="Arial" w:hAnsi="Arial" w:cs="Arial"/>
                <w:color w:val="808080" w:themeColor="background1" w:themeShade="80"/>
                <w:sz w:val="14"/>
                <w:szCs w:val="14"/>
              </w:rPr>
            </w:pPr>
          </w:p>
        </w:tc>
      </w:tr>
      <w:tr w:rsidR="005025DD" w14:paraId="571E858D" w14:textId="77777777" w:rsidTr="004043C1">
        <w:trPr>
          <w:jc w:val="right"/>
        </w:trPr>
        <w:tc>
          <w:tcPr>
            <w:tcW w:w="9215" w:type="dxa"/>
            <w:gridSpan w:val="13"/>
            <w:vAlign w:val="center"/>
          </w:tcPr>
          <w:p w14:paraId="3071E7B4" w14:textId="1BC71AD8" w:rsidR="005025DD" w:rsidRDefault="00F8523A" w:rsidP="00D27C1B">
            <w:pPr>
              <w:jc w:val="right"/>
            </w:pPr>
            <w:r>
              <w:rPr>
                <w:rFonts w:ascii="Arial CE" w:eastAsia="Times New Roman" w:hAnsi="Arial CE" w:cs="Times New Roman"/>
                <w:b/>
                <w:color w:val="000000"/>
                <w:sz w:val="40"/>
                <w:szCs w:val="40"/>
              </w:rPr>
              <w:t>BČOV PARDUBICE, INVESTICE</w:t>
            </w:r>
          </w:p>
        </w:tc>
        <w:tc>
          <w:tcPr>
            <w:tcW w:w="567" w:type="dxa"/>
          </w:tcPr>
          <w:p w14:paraId="1CD29EB0" w14:textId="77777777" w:rsidR="005025DD" w:rsidRDefault="005025DD" w:rsidP="00D27C1B">
            <w:pPr>
              <w:jc w:val="right"/>
              <w:rPr>
                <w:rFonts w:ascii="Arial CE" w:eastAsia="Times New Roman" w:hAnsi="Arial CE" w:cs="Times New Roman"/>
                <w:b/>
                <w:color w:val="000000"/>
                <w:sz w:val="40"/>
                <w:szCs w:val="40"/>
              </w:rPr>
            </w:pPr>
          </w:p>
        </w:tc>
      </w:tr>
      <w:tr w:rsidR="005025DD" w14:paraId="79492B84" w14:textId="77777777" w:rsidTr="004043C1">
        <w:trPr>
          <w:jc w:val="right"/>
        </w:trPr>
        <w:tc>
          <w:tcPr>
            <w:tcW w:w="9215" w:type="dxa"/>
            <w:gridSpan w:val="13"/>
            <w:vAlign w:val="center"/>
          </w:tcPr>
          <w:p w14:paraId="48F6543B" w14:textId="06B05FFD" w:rsidR="005025DD" w:rsidRDefault="00F8523A" w:rsidP="004043C1">
            <w:pPr>
              <w:jc w:val="right"/>
            </w:pPr>
            <w:r w:rsidRPr="00541E9B">
              <w:rPr>
                <w:rFonts w:ascii="Arial CE" w:eastAsia="Times New Roman" w:hAnsi="Arial CE" w:cs="Times New Roman"/>
                <w:b/>
                <w:color w:val="000000"/>
                <w:sz w:val="36"/>
                <w:szCs w:val="36"/>
              </w:rPr>
              <w:t>ZÁMĚR D.07 – PŘÍJEM DOVÁZENÝCH ODPADŮ</w:t>
            </w:r>
          </w:p>
        </w:tc>
        <w:tc>
          <w:tcPr>
            <w:tcW w:w="567" w:type="dxa"/>
          </w:tcPr>
          <w:p w14:paraId="2D0A2564" w14:textId="77777777" w:rsidR="005025DD" w:rsidRDefault="005025DD" w:rsidP="00D27C1B"/>
        </w:tc>
      </w:tr>
      <w:tr w:rsidR="004043C1" w:rsidRPr="00414C5B" w14:paraId="5FA97C7D" w14:textId="77777777" w:rsidTr="00D27C1B">
        <w:trPr>
          <w:gridBefore w:val="1"/>
          <w:wBefore w:w="2694" w:type="dxa"/>
          <w:jc w:val="right"/>
        </w:trPr>
        <w:tc>
          <w:tcPr>
            <w:tcW w:w="6521" w:type="dxa"/>
            <w:gridSpan w:val="12"/>
            <w:vAlign w:val="center"/>
          </w:tcPr>
          <w:p w14:paraId="07175E05" w14:textId="77777777" w:rsidR="004043C1" w:rsidRPr="00414C5B" w:rsidRDefault="004043C1" w:rsidP="00D27C1B">
            <w:pPr>
              <w:jc w:val="right"/>
              <w:rPr>
                <w:color w:val="808080" w:themeColor="background1" w:themeShade="80"/>
              </w:rPr>
            </w:pPr>
          </w:p>
        </w:tc>
        <w:tc>
          <w:tcPr>
            <w:tcW w:w="567" w:type="dxa"/>
          </w:tcPr>
          <w:p w14:paraId="267E8B0F" w14:textId="77777777" w:rsidR="004043C1" w:rsidRPr="00414C5B" w:rsidRDefault="004043C1" w:rsidP="00D27C1B">
            <w:pPr>
              <w:jc w:val="right"/>
              <w:rPr>
                <w:rFonts w:ascii="Arial" w:hAnsi="Arial" w:cs="Arial"/>
                <w:color w:val="808080" w:themeColor="background1" w:themeShade="80"/>
                <w:sz w:val="14"/>
                <w:szCs w:val="14"/>
              </w:rPr>
            </w:pPr>
          </w:p>
        </w:tc>
      </w:tr>
      <w:tr w:rsidR="005025DD" w:rsidRPr="00414C5B" w14:paraId="68DCC9D1" w14:textId="77777777" w:rsidTr="004043C1">
        <w:trPr>
          <w:gridBefore w:val="1"/>
          <w:wBefore w:w="2694" w:type="dxa"/>
          <w:jc w:val="right"/>
        </w:trPr>
        <w:tc>
          <w:tcPr>
            <w:tcW w:w="6521" w:type="dxa"/>
            <w:gridSpan w:val="12"/>
            <w:vAlign w:val="center"/>
          </w:tcPr>
          <w:p w14:paraId="0419B08A" w14:textId="77777777" w:rsidR="005025DD" w:rsidRPr="00414C5B" w:rsidRDefault="005025DD" w:rsidP="00D27C1B">
            <w:pPr>
              <w:jc w:val="right"/>
              <w:rPr>
                <w:color w:val="808080" w:themeColor="background1" w:themeShade="80"/>
              </w:rPr>
            </w:pPr>
            <w:r w:rsidRPr="00414C5B">
              <w:rPr>
                <w:rFonts w:ascii="Arial" w:hAnsi="Arial" w:cs="Arial"/>
                <w:color w:val="808080" w:themeColor="background1" w:themeShade="80"/>
                <w:sz w:val="14"/>
                <w:szCs w:val="14"/>
              </w:rPr>
              <w:t xml:space="preserve">NÁZEV </w:t>
            </w:r>
            <w:r>
              <w:rPr>
                <w:rFonts w:ascii="Arial" w:hAnsi="Arial" w:cs="Arial"/>
                <w:color w:val="808080" w:themeColor="background1" w:themeShade="80"/>
                <w:sz w:val="14"/>
                <w:szCs w:val="14"/>
              </w:rPr>
              <w:t>DOKUMENTU</w:t>
            </w:r>
          </w:p>
        </w:tc>
        <w:tc>
          <w:tcPr>
            <w:tcW w:w="567" w:type="dxa"/>
          </w:tcPr>
          <w:p w14:paraId="68964B8A" w14:textId="77777777" w:rsidR="005025DD" w:rsidRPr="00414C5B" w:rsidRDefault="005025DD" w:rsidP="00D27C1B">
            <w:pPr>
              <w:jc w:val="right"/>
              <w:rPr>
                <w:rFonts w:ascii="Arial" w:hAnsi="Arial" w:cs="Arial"/>
                <w:color w:val="808080" w:themeColor="background1" w:themeShade="80"/>
                <w:sz w:val="14"/>
                <w:szCs w:val="14"/>
              </w:rPr>
            </w:pPr>
          </w:p>
        </w:tc>
      </w:tr>
      <w:tr w:rsidR="005025DD" w14:paraId="067E8E3F" w14:textId="77777777" w:rsidTr="004043C1">
        <w:trPr>
          <w:gridBefore w:val="1"/>
          <w:wBefore w:w="2694" w:type="dxa"/>
          <w:jc w:val="right"/>
        </w:trPr>
        <w:tc>
          <w:tcPr>
            <w:tcW w:w="6521" w:type="dxa"/>
            <w:gridSpan w:val="12"/>
            <w:vAlign w:val="center"/>
          </w:tcPr>
          <w:p w14:paraId="79374B36" w14:textId="77777777" w:rsidR="005025DD" w:rsidRDefault="005025DD" w:rsidP="00D27C1B">
            <w:pPr>
              <w:jc w:val="right"/>
            </w:pPr>
            <w:r>
              <w:rPr>
                <w:rFonts w:ascii="Arial CE" w:eastAsia="Times New Roman" w:hAnsi="Arial CE" w:cs="Times New Roman"/>
                <w:b/>
                <w:color w:val="000000"/>
                <w:sz w:val="40"/>
                <w:szCs w:val="40"/>
              </w:rPr>
              <w:t>TECHNICKÁ ZPRÁVA</w:t>
            </w:r>
          </w:p>
        </w:tc>
        <w:tc>
          <w:tcPr>
            <w:tcW w:w="567" w:type="dxa"/>
          </w:tcPr>
          <w:p w14:paraId="594D5339" w14:textId="77777777" w:rsidR="005025DD" w:rsidRDefault="005025DD" w:rsidP="00D27C1B">
            <w:pPr>
              <w:jc w:val="right"/>
              <w:rPr>
                <w:rFonts w:ascii="Arial CE" w:eastAsia="Times New Roman" w:hAnsi="Arial CE" w:cs="Times New Roman"/>
                <w:b/>
                <w:color w:val="000000"/>
                <w:sz w:val="40"/>
                <w:szCs w:val="40"/>
              </w:rPr>
            </w:pPr>
          </w:p>
        </w:tc>
      </w:tr>
      <w:tr w:rsidR="005025DD" w14:paraId="5ECA9CA2" w14:textId="77777777" w:rsidTr="004043C1">
        <w:trPr>
          <w:gridBefore w:val="1"/>
          <w:wBefore w:w="2694" w:type="dxa"/>
          <w:jc w:val="right"/>
        </w:trPr>
        <w:tc>
          <w:tcPr>
            <w:tcW w:w="6521" w:type="dxa"/>
            <w:gridSpan w:val="12"/>
            <w:vAlign w:val="center"/>
          </w:tcPr>
          <w:p w14:paraId="4023C6E0" w14:textId="77777777" w:rsidR="005025DD" w:rsidRDefault="005025DD" w:rsidP="00D27C1B"/>
        </w:tc>
        <w:tc>
          <w:tcPr>
            <w:tcW w:w="567" w:type="dxa"/>
          </w:tcPr>
          <w:p w14:paraId="37915DDC" w14:textId="77777777" w:rsidR="005025DD" w:rsidRDefault="005025DD" w:rsidP="00D27C1B"/>
        </w:tc>
      </w:tr>
      <w:tr w:rsidR="005025DD" w:rsidRPr="00414C5B" w14:paraId="7E376E79" w14:textId="77777777" w:rsidTr="004043C1">
        <w:trPr>
          <w:gridBefore w:val="1"/>
          <w:wBefore w:w="2694" w:type="dxa"/>
          <w:jc w:val="right"/>
        </w:trPr>
        <w:tc>
          <w:tcPr>
            <w:tcW w:w="6521" w:type="dxa"/>
            <w:gridSpan w:val="12"/>
            <w:vAlign w:val="center"/>
          </w:tcPr>
          <w:p w14:paraId="1DE7D948" w14:textId="77777777" w:rsidR="005025DD" w:rsidRPr="00414C5B" w:rsidRDefault="005025DD" w:rsidP="00D27C1B">
            <w:pPr>
              <w:jc w:val="right"/>
              <w:rPr>
                <w:color w:val="808080" w:themeColor="background1" w:themeShade="80"/>
              </w:rPr>
            </w:pPr>
            <w:r>
              <w:rPr>
                <w:rFonts w:ascii="Arial" w:hAnsi="Arial" w:cs="Arial"/>
                <w:color w:val="808080" w:themeColor="background1" w:themeShade="80"/>
                <w:sz w:val="14"/>
                <w:szCs w:val="14"/>
              </w:rPr>
              <w:t>VYPRACOVAL</w:t>
            </w:r>
          </w:p>
        </w:tc>
        <w:tc>
          <w:tcPr>
            <w:tcW w:w="567" w:type="dxa"/>
          </w:tcPr>
          <w:p w14:paraId="62875E3E" w14:textId="77777777" w:rsidR="005025DD" w:rsidRDefault="005025DD" w:rsidP="00D27C1B">
            <w:pPr>
              <w:jc w:val="right"/>
              <w:rPr>
                <w:rFonts w:ascii="Arial" w:hAnsi="Arial" w:cs="Arial"/>
                <w:color w:val="808080" w:themeColor="background1" w:themeShade="80"/>
                <w:sz w:val="14"/>
                <w:szCs w:val="14"/>
              </w:rPr>
            </w:pPr>
          </w:p>
        </w:tc>
      </w:tr>
      <w:tr w:rsidR="005025DD" w:rsidRPr="00414C5B" w14:paraId="49E81202" w14:textId="77777777" w:rsidTr="004043C1">
        <w:trPr>
          <w:gridBefore w:val="1"/>
          <w:wBefore w:w="2694" w:type="dxa"/>
          <w:jc w:val="right"/>
        </w:trPr>
        <w:tc>
          <w:tcPr>
            <w:tcW w:w="6521" w:type="dxa"/>
            <w:gridSpan w:val="12"/>
            <w:vAlign w:val="center"/>
          </w:tcPr>
          <w:p w14:paraId="2F962520" w14:textId="77777777" w:rsidR="005025DD" w:rsidRDefault="00A72E87" w:rsidP="00D27C1B">
            <w:pPr>
              <w:jc w:val="right"/>
              <w:rPr>
                <w:rFonts w:eastAsia="Times New Roman" w:cs="Arial"/>
                <w:color w:val="000000"/>
                <w:sz w:val="20"/>
                <w:szCs w:val="20"/>
              </w:rPr>
            </w:pPr>
            <w:r>
              <w:rPr>
                <w:rFonts w:eastAsia="Times New Roman" w:cs="Arial"/>
                <w:color w:val="000000"/>
                <w:sz w:val="20"/>
                <w:szCs w:val="20"/>
              </w:rPr>
              <w:t>Tomáš Vlk</w:t>
            </w:r>
          </w:p>
          <w:p w14:paraId="2E1AF832" w14:textId="77777777" w:rsidR="00A72E87" w:rsidRDefault="00A72E87" w:rsidP="00D27C1B">
            <w:pPr>
              <w:jc w:val="right"/>
              <w:rPr>
                <w:color w:val="808080" w:themeColor="background1" w:themeShade="80"/>
              </w:rPr>
            </w:pPr>
            <w:r>
              <w:rPr>
                <w:rFonts w:ascii="Arial" w:hAnsi="Arial" w:cs="Arial"/>
                <w:color w:val="808080" w:themeColor="background1" w:themeShade="80"/>
                <w:sz w:val="14"/>
                <w:szCs w:val="14"/>
              </w:rPr>
              <w:t>KONTROLOVAL</w:t>
            </w:r>
          </w:p>
          <w:p w14:paraId="5BB05926" w14:textId="66CDE916" w:rsidR="00A72E87" w:rsidRPr="00A72E87" w:rsidRDefault="00A72E87" w:rsidP="00A72E87">
            <w:pPr>
              <w:jc w:val="right"/>
              <w:rPr>
                <w:rFonts w:eastAsia="Times New Roman" w:cs="Arial"/>
                <w:color w:val="000000"/>
                <w:sz w:val="20"/>
                <w:szCs w:val="20"/>
              </w:rPr>
            </w:pPr>
            <w:r>
              <w:rPr>
                <w:rFonts w:eastAsia="Times New Roman" w:cs="Arial"/>
                <w:color w:val="000000"/>
                <w:sz w:val="20"/>
                <w:szCs w:val="20"/>
              </w:rPr>
              <w:t>Roman Záhora</w:t>
            </w:r>
            <w:r w:rsidR="00FE07FB">
              <w:rPr>
                <w:rFonts w:eastAsia="Times New Roman" w:cs="Arial"/>
                <w:color w:val="000000"/>
                <w:sz w:val="20"/>
                <w:szCs w:val="20"/>
              </w:rPr>
              <w:t>, Michal Šrajbr</w:t>
            </w:r>
          </w:p>
        </w:tc>
        <w:tc>
          <w:tcPr>
            <w:tcW w:w="567" w:type="dxa"/>
          </w:tcPr>
          <w:p w14:paraId="1758EF7B" w14:textId="77777777" w:rsidR="005025DD" w:rsidRPr="00A91E84" w:rsidRDefault="005025DD" w:rsidP="00D27C1B">
            <w:pPr>
              <w:jc w:val="right"/>
              <w:rPr>
                <w:rFonts w:eastAsia="Times New Roman" w:cs="Arial"/>
                <w:color w:val="000000"/>
                <w:sz w:val="20"/>
                <w:szCs w:val="20"/>
              </w:rPr>
            </w:pPr>
          </w:p>
        </w:tc>
      </w:tr>
      <w:tr w:rsidR="005025DD" w:rsidRPr="00414C5B" w14:paraId="71CCAB77" w14:textId="77777777" w:rsidTr="004043C1">
        <w:trPr>
          <w:gridBefore w:val="1"/>
          <w:wBefore w:w="2694" w:type="dxa"/>
          <w:jc w:val="right"/>
        </w:trPr>
        <w:tc>
          <w:tcPr>
            <w:tcW w:w="6521" w:type="dxa"/>
            <w:gridSpan w:val="12"/>
            <w:vAlign w:val="center"/>
          </w:tcPr>
          <w:p w14:paraId="6707A5C6" w14:textId="77777777" w:rsidR="005025DD" w:rsidRPr="00414C5B" w:rsidRDefault="005025DD" w:rsidP="00D27C1B">
            <w:pPr>
              <w:jc w:val="right"/>
              <w:rPr>
                <w:color w:val="808080" w:themeColor="background1" w:themeShade="80"/>
              </w:rPr>
            </w:pPr>
            <w:r>
              <w:rPr>
                <w:rFonts w:ascii="Arial" w:hAnsi="Arial" w:cs="Arial"/>
                <w:color w:val="808080" w:themeColor="background1" w:themeShade="80"/>
                <w:sz w:val="14"/>
                <w:szCs w:val="14"/>
              </w:rPr>
              <w:t>DATUM</w:t>
            </w:r>
          </w:p>
        </w:tc>
        <w:tc>
          <w:tcPr>
            <w:tcW w:w="567" w:type="dxa"/>
          </w:tcPr>
          <w:p w14:paraId="2B6F8EF9" w14:textId="77777777" w:rsidR="005025DD" w:rsidRDefault="005025DD" w:rsidP="00D27C1B">
            <w:pPr>
              <w:jc w:val="right"/>
              <w:rPr>
                <w:rFonts w:ascii="Arial" w:hAnsi="Arial" w:cs="Arial"/>
                <w:color w:val="808080" w:themeColor="background1" w:themeShade="80"/>
                <w:sz w:val="14"/>
                <w:szCs w:val="14"/>
              </w:rPr>
            </w:pPr>
          </w:p>
        </w:tc>
      </w:tr>
      <w:tr w:rsidR="005025DD" w:rsidRPr="00414C5B" w14:paraId="7F2D44B6" w14:textId="77777777" w:rsidTr="004043C1">
        <w:trPr>
          <w:gridBefore w:val="1"/>
          <w:wBefore w:w="2694" w:type="dxa"/>
          <w:jc w:val="right"/>
        </w:trPr>
        <w:tc>
          <w:tcPr>
            <w:tcW w:w="6521" w:type="dxa"/>
            <w:gridSpan w:val="12"/>
            <w:vAlign w:val="center"/>
          </w:tcPr>
          <w:p w14:paraId="53DAD93C" w14:textId="5E0A5708" w:rsidR="005025DD" w:rsidRPr="00414C5B" w:rsidRDefault="00FE07FB" w:rsidP="00D27C1B">
            <w:pPr>
              <w:jc w:val="right"/>
              <w:rPr>
                <w:color w:val="808080" w:themeColor="background1" w:themeShade="80"/>
              </w:rPr>
            </w:pPr>
            <w:r>
              <w:rPr>
                <w:rFonts w:eastAsia="Times New Roman" w:cs="Arial"/>
                <w:color w:val="000000"/>
                <w:sz w:val="20"/>
                <w:szCs w:val="20"/>
              </w:rPr>
              <w:t>02</w:t>
            </w:r>
            <w:r w:rsidR="005025DD" w:rsidRPr="00A91E84">
              <w:rPr>
                <w:rFonts w:eastAsia="Times New Roman" w:cs="Arial"/>
                <w:color w:val="000000"/>
                <w:sz w:val="20"/>
                <w:szCs w:val="20"/>
              </w:rPr>
              <w:t>/20</w:t>
            </w:r>
            <w:r>
              <w:rPr>
                <w:rFonts w:eastAsia="Times New Roman" w:cs="Arial"/>
                <w:color w:val="000000"/>
                <w:sz w:val="20"/>
                <w:szCs w:val="20"/>
              </w:rPr>
              <w:t>21</w:t>
            </w:r>
          </w:p>
        </w:tc>
        <w:tc>
          <w:tcPr>
            <w:tcW w:w="567" w:type="dxa"/>
          </w:tcPr>
          <w:p w14:paraId="0DCCA6F2" w14:textId="77777777" w:rsidR="005025DD" w:rsidRDefault="005025DD" w:rsidP="00D27C1B">
            <w:pPr>
              <w:jc w:val="right"/>
              <w:rPr>
                <w:rFonts w:eastAsia="Times New Roman" w:cs="Arial"/>
                <w:color w:val="000000"/>
                <w:sz w:val="20"/>
                <w:szCs w:val="20"/>
              </w:rPr>
            </w:pPr>
          </w:p>
        </w:tc>
      </w:tr>
    </w:tbl>
    <w:p w14:paraId="06B2002B" w14:textId="77777777" w:rsidR="006C30F9" w:rsidRDefault="006C30F9" w:rsidP="00F3713B">
      <w:pPr>
        <w:pStyle w:val="Hlavntext"/>
        <w:jc w:val="right"/>
        <w:rPr>
          <w:rFonts w:eastAsia="Times New Roman"/>
          <w:b/>
          <w:bCs/>
          <w:caps/>
          <w:kern w:val="32"/>
          <w:sz w:val="28"/>
          <w:szCs w:val="32"/>
        </w:rPr>
      </w:pPr>
    </w:p>
    <w:sectPr w:rsidR="006C30F9" w:rsidSect="005025DD">
      <w:headerReference w:type="default" r:id="rId8"/>
      <w:footerReference w:type="default" r:id="rId9"/>
      <w:headerReference w:type="first" r:id="rId10"/>
      <w:footerReference w:type="first" r:id="rId11"/>
      <w:type w:val="evenPage"/>
      <w:pgSz w:w="11906" w:h="16838" w:code="9"/>
      <w:pgMar w:top="6237" w:right="851" w:bottom="1440" w:left="851" w:header="907" w:footer="252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214C2DF" w14:textId="77777777" w:rsidR="0000320E" w:rsidRDefault="0000320E" w:rsidP="00FB1EF2">
      <w:pPr>
        <w:spacing w:after="0"/>
      </w:pPr>
      <w:r>
        <w:separator/>
      </w:r>
    </w:p>
    <w:p w14:paraId="3184B82F" w14:textId="77777777" w:rsidR="0000320E" w:rsidRDefault="0000320E"/>
  </w:endnote>
  <w:endnote w:type="continuationSeparator" w:id="0">
    <w:p w14:paraId="082087C6" w14:textId="77777777" w:rsidR="0000320E" w:rsidRDefault="0000320E" w:rsidP="00FB1EF2">
      <w:pPr>
        <w:spacing w:after="0"/>
      </w:pPr>
      <w:r>
        <w:continuationSeparator/>
      </w:r>
    </w:p>
    <w:p w14:paraId="630563CF" w14:textId="77777777" w:rsidR="0000320E" w:rsidRDefault="0000320E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OpenSymbol">
    <w:altName w:val="Calibri"/>
    <w:charset w:val="00"/>
    <w:family w:val="auto"/>
    <w:pitch w:val="variable"/>
    <w:sig w:usb0="800000AF" w:usb1="1001ECEA" w:usb2="00000000" w:usb3="00000000" w:csb0="0000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inionPro-Regular"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Arial CE">
    <w:altName w:val="Arial"/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0221D51" w14:textId="77777777" w:rsidR="00C52D23" w:rsidRDefault="0000320E" w:rsidP="0048522E">
    <w:pPr>
      <w:pStyle w:val="Zpat"/>
      <w:tabs>
        <w:tab w:val="clear" w:pos="9026"/>
        <w:tab w:val="right" w:pos="10206"/>
        <w:tab w:val="right" w:pos="14459"/>
      </w:tabs>
      <w:ind w:left="284"/>
      <w:contextualSpacing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E0BEAA2" w14:textId="77777777" w:rsidR="00CA1350" w:rsidRDefault="007A786D">
    <w:pPr>
      <w:pStyle w:val="Zpat"/>
    </w:pPr>
    <w:r w:rsidRPr="007A786D">
      <w:rPr>
        <w:noProof/>
      </w:rPr>
      <w:drawing>
        <wp:anchor distT="0" distB="0" distL="114300" distR="114300" simplePos="0" relativeHeight="251667968" behindDoc="1" locked="1" layoutInCell="1" allowOverlap="0" wp14:anchorId="48441D40" wp14:editId="7822F79D">
          <wp:simplePos x="0" y="0"/>
          <wp:positionH relativeFrom="column">
            <wp:posOffset>4019550</wp:posOffset>
          </wp:positionH>
          <wp:positionV relativeFrom="paragraph">
            <wp:posOffset>15875</wp:posOffset>
          </wp:positionV>
          <wp:extent cx="1981200" cy="504825"/>
          <wp:effectExtent l="0" t="0" r="0" b="9525"/>
          <wp:wrapNone/>
          <wp:docPr id="188" name="obrázek 2" descr="C:\Users\vladimir.kiescher\Desktop\SUMO_logo_titulka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C:\Users\vladimir.kiescher\Desktop\SUMO_logo_titulka.jp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981200" cy="50482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Pr="007A786D">
      <w:rPr>
        <w:noProof/>
      </w:rPr>
      <w:drawing>
        <wp:anchor distT="0" distB="0" distL="114300" distR="114300" simplePos="0" relativeHeight="251668992" behindDoc="1" locked="1" layoutInCell="1" allowOverlap="1" wp14:anchorId="70823A4B" wp14:editId="4F033D9D">
          <wp:simplePos x="0" y="0"/>
          <wp:positionH relativeFrom="column">
            <wp:posOffset>3824605</wp:posOffset>
          </wp:positionH>
          <wp:positionV relativeFrom="paragraph">
            <wp:posOffset>854710</wp:posOffset>
          </wp:positionV>
          <wp:extent cx="3181350" cy="552450"/>
          <wp:effectExtent l="0" t="0" r="0" b="0"/>
          <wp:wrapNone/>
          <wp:docPr id="189" name="obrázek 3" descr="C:\Users\vladimir.kiescher\Desktop\paticka_SUMO_titulka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vladimir.kiescher\Desktop\paticka_SUMO_titulka.jpg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181350" cy="55245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63BDAB3" w14:textId="77777777" w:rsidR="0000320E" w:rsidRDefault="0000320E" w:rsidP="00FB1EF2">
      <w:pPr>
        <w:spacing w:after="0"/>
      </w:pPr>
      <w:r>
        <w:separator/>
      </w:r>
    </w:p>
    <w:p w14:paraId="4141C5C4" w14:textId="77777777" w:rsidR="0000320E" w:rsidRDefault="0000320E"/>
  </w:footnote>
  <w:footnote w:type="continuationSeparator" w:id="0">
    <w:p w14:paraId="0393DDCF" w14:textId="77777777" w:rsidR="0000320E" w:rsidRDefault="0000320E" w:rsidP="00FB1EF2">
      <w:pPr>
        <w:spacing w:after="0"/>
      </w:pPr>
      <w:r>
        <w:continuationSeparator/>
      </w:r>
    </w:p>
    <w:p w14:paraId="5AB11202" w14:textId="77777777" w:rsidR="0000320E" w:rsidRDefault="0000320E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7E52398" w14:textId="77777777" w:rsidR="00C52D23" w:rsidRDefault="0000320E" w:rsidP="00095695">
    <w:pPr>
      <w:pStyle w:val="Zhlav"/>
      <w:tabs>
        <w:tab w:val="clear" w:pos="4513"/>
        <w:tab w:val="clear" w:pos="9026"/>
      </w:tabs>
    </w:pPr>
  </w:p>
  <w:p w14:paraId="1C93451A" w14:textId="77777777" w:rsidR="00C52D23" w:rsidRDefault="0000320E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1786397" w14:textId="77777777" w:rsidR="00CA1350" w:rsidRDefault="00CA1350">
    <w:pPr>
      <w:pStyle w:val="Zhlav"/>
    </w:pPr>
    <w:r>
      <w:rPr>
        <w:noProof/>
      </w:rPr>
      <w:drawing>
        <wp:anchor distT="0" distB="0" distL="114300" distR="114300" simplePos="0" relativeHeight="251665920" behindDoc="0" locked="0" layoutInCell="1" allowOverlap="1" wp14:anchorId="590527B8" wp14:editId="35D1AF70">
          <wp:simplePos x="0" y="0"/>
          <wp:positionH relativeFrom="page">
            <wp:align>right</wp:align>
          </wp:positionH>
          <wp:positionV relativeFrom="paragraph">
            <wp:posOffset>-148855</wp:posOffset>
          </wp:positionV>
          <wp:extent cx="6178296" cy="3157728"/>
          <wp:effectExtent l="0" t="0" r="0" b="5080"/>
          <wp:wrapNone/>
          <wp:docPr id="187" name="Picture 2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motiv_SUMO_titulka2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178296" cy="3157728"/>
                  </a:xfrm>
                  <a:prstGeom prst="rect">
                    <a:avLst/>
                  </a:prstGeom>
                  <a:extLst>
                    <a:ext uri="{FAA26D3D-D897-4be2-8F04-BA451C77F1D7}">
                      <ma14:placeholderFlag xmlns:ve="http://schemas.openxmlformats.org/markup-compatibility/2006"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</a:ext>
                  </a:extLst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FE"/>
    <w:multiLevelType w:val="singleLevel"/>
    <w:tmpl w:val="DF52FF18"/>
    <w:lvl w:ilvl="0">
      <w:numFmt w:val="decimal"/>
      <w:lvlText w:val="*"/>
      <w:lvlJc w:val="left"/>
    </w:lvl>
  </w:abstractNum>
  <w:abstractNum w:abstractNumId="1" w15:restartNumberingAfterBreak="0">
    <w:nsid w:val="00000005"/>
    <w:multiLevelType w:val="multilevel"/>
    <w:tmpl w:val="00000005"/>
    <w:name w:val="WW8Num5"/>
    <w:lvl w:ilvl="0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2" w15:restartNumberingAfterBreak="0">
    <w:nsid w:val="00000006"/>
    <w:multiLevelType w:val="multilevel"/>
    <w:tmpl w:val="00000006"/>
    <w:name w:val="WW8Num7"/>
    <w:lvl w:ilvl="0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3" w15:restartNumberingAfterBreak="0">
    <w:nsid w:val="00000007"/>
    <w:multiLevelType w:val="multilevel"/>
    <w:tmpl w:val="00000007"/>
    <w:name w:val="WW8Num8"/>
    <w:lvl w:ilvl="0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cs="Times New Roman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4" w15:restartNumberingAfterBreak="0">
    <w:nsid w:val="0BC7778E"/>
    <w:multiLevelType w:val="hybridMultilevel"/>
    <w:tmpl w:val="F61C516E"/>
    <w:lvl w:ilvl="0" w:tplc="04050019">
      <w:start w:val="1"/>
      <w:numFmt w:val="lowerLetter"/>
      <w:lvlText w:val="%1."/>
      <w:lvlJc w:val="left"/>
      <w:pPr>
        <w:ind w:left="1440" w:hanging="360"/>
      </w:pPr>
    </w:lvl>
    <w:lvl w:ilvl="1" w:tplc="04050019" w:tentative="1">
      <w:start w:val="1"/>
      <w:numFmt w:val="lowerLetter"/>
      <w:lvlText w:val="%2."/>
      <w:lvlJc w:val="left"/>
      <w:pPr>
        <w:ind w:left="2160" w:hanging="360"/>
      </w:pPr>
    </w:lvl>
    <w:lvl w:ilvl="2" w:tplc="0405001B" w:tentative="1">
      <w:start w:val="1"/>
      <w:numFmt w:val="lowerRoman"/>
      <w:lvlText w:val="%3."/>
      <w:lvlJc w:val="right"/>
      <w:pPr>
        <w:ind w:left="2880" w:hanging="180"/>
      </w:pPr>
    </w:lvl>
    <w:lvl w:ilvl="3" w:tplc="0405000F" w:tentative="1">
      <w:start w:val="1"/>
      <w:numFmt w:val="decimal"/>
      <w:lvlText w:val="%4."/>
      <w:lvlJc w:val="left"/>
      <w:pPr>
        <w:ind w:left="3600" w:hanging="360"/>
      </w:pPr>
    </w:lvl>
    <w:lvl w:ilvl="4" w:tplc="04050019" w:tentative="1">
      <w:start w:val="1"/>
      <w:numFmt w:val="lowerLetter"/>
      <w:lvlText w:val="%5."/>
      <w:lvlJc w:val="left"/>
      <w:pPr>
        <w:ind w:left="4320" w:hanging="360"/>
      </w:pPr>
    </w:lvl>
    <w:lvl w:ilvl="5" w:tplc="0405001B" w:tentative="1">
      <w:start w:val="1"/>
      <w:numFmt w:val="lowerRoman"/>
      <w:lvlText w:val="%6."/>
      <w:lvlJc w:val="right"/>
      <w:pPr>
        <w:ind w:left="5040" w:hanging="180"/>
      </w:pPr>
    </w:lvl>
    <w:lvl w:ilvl="6" w:tplc="0405000F" w:tentative="1">
      <w:start w:val="1"/>
      <w:numFmt w:val="decimal"/>
      <w:lvlText w:val="%7."/>
      <w:lvlJc w:val="left"/>
      <w:pPr>
        <w:ind w:left="5760" w:hanging="360"/>
      </w:pPr>
    </w:lvl>
    <w:lvl w:ilvl="7" w:tplc="04050019" w:tentative="1">
      <w:start w:val="1"/>
      <w:numFmt w:val="lowerLetter"/>
      <w:lvlText w:val="%8."/>
      <w:lvlJc w:val="left"/>
      <w:pPr>
        <w:ind w:left="6480" w:hanging="360"/>
      </w:pPr>
    </w:lvl>
    <w:lvl w:ilvl="8" w:tplc="040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 w15:restartNumberingAfterBreak="0">
    <w:nsid w:val="0CE727E9"/>
    <w:multiLevelType w:val="hybridMultilevel"/>
    <w:tmpl w:val="4D60D5FC"/>
    <w:lvl w:ilvl="0" w:tplc="D796541C">
      <w:start w:val="1"/>
      <w:numFmt w:val="decimal"/>
      <w:lvlText w:val="%1."/>
      <w:lvlJc w:val="left"/>
      <w:pPr>
        <w:ind w:left="29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010" w:hanging="360"/>
      </w:pPr>
    </w:lvl>
    <w:lvl w:ilvl="2" w:tplc="0405001B" w:tentative="1">
      <w:start w:val="1"/>
      <w:numFmt w:val="lowerRoman"/>
      <w:lvlText w:val="%3."/>
      <w:lvlJc w:val="right"/>
      <w:pPr>
        <w:ind w:left="1730" w:hanging="180"/>
      </w:pPr>
    </w:lvl>
    <w:lvl w:ilvl="3" w:tplc="0405000F" w:tentative="1">
      <w:start w:val="1"/>
      <w:numFmt w:val="decimal"/>
      <w:lvlText w:val="%4."/>
      <w:lvlJc w:val="left"/>
      <w:pPr>
        <w:ind w:left="2450" w:hanging="360"/>
      </w:pPr>
    </w:lvl>
    <w:lvl w:ilvl="4" w:tplc="04050019" w:tentative="1">
      <w:start w:val="1"/>
      <w:numFmt w:val="lowerLetter"/>
      <w:lvlText w:val="%5."/>
      <w:lvlJc w:val="left"/>
      <w:pPr>
        <w:ind w:left="3170" w:hanging="360"/>
      </w:pPr>
    </w:lvl>
    <w:lvl w:ilvl="5" w:tplc="0405001B" w:tentative="1">
      <w:start w:val="1"/>
      <w:numFmt w:val="lowerRoman"/>
      <w:lvlText w:val="%6."/>
      <w:lvlJc w:val="right"/>
      <w:pPr>
        <w:ind w:left="3890" w:hanging="180"/>
      </w:pPr>
    </w:lvl>
    <w:lvl w:ilvl="6" w:tplc="0405000F" w:tentative="1">
      <w:start w:val="1"/>
      <w:numFmt w:val="decimal"/>
      <w:lvlText w:val="%7."/>
      <w:lvlJc w:val="left"/>
      <w:pPr>
        <w:ind w:left="4610" w:hanging="360"/>
      </w:pPr>
    </w:lvl>
    <w:lvl w:ilvl="7" w:tplc="04050019" w:tentative="1">
      <w:start w:val="1"/>
      <w:numFmt w:val="lowerLetter"/>
      <w:lvlText w:val="%8."/>
      <w:lvlJc w:val="left"/>
      <w:pPr>
        <w:ind w:left="5330" w:hanging="360"/>
      </w:pPr>
    </w:lvl>
    <w:lvl w:ilvl="8" w:tplc="0405001B" w:tentative="1">
      <w:start w:val="1"/>
      <w:numFmt w:val="lowerRoman"/>
      <w:lvlText w:val="%9."/>
      <w:lvlJc w:val="right"/>
      <w:pPr>
        <w:ind w:left="6050" w:hanging="180"/>
      </w:pPr>
    </w:lvl>
  </w:abstractNum>
  <w:abstractNum w:abstractNumId="6" w15:restartNumberingAfterBreak="0">
    <w:nsid w:val="0D355AAE"/>
    <w:multiLevelType w:val="hybridMultilevel"/>
    <w:tmpl w:val="091E3668"/>
    <w:lvl w:ilvl="0" w:tplc="42B0D104">
      <w:numFmt w:val="bullet"/>
      <w:lvlText w:val="-"/>
      <w:lvlJc w:val="left"/>
      <w:pPr>
        <w:ind w:left="1080" w:hanging="360"/>
      </w:pPr>
      <w:rPr>
        <w:rFonts w:ascii="Calibri" w:eastAsiaTheme="minorEastAsia" w:hAnsi="Calibri" w:cstheme="minorBidi" w:hint="default"/>
      </w:rPr>
    </w:lvl>
    <w:lvl w:ilvl="1" w:tplc="040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187862B5"/>
    <w:multiLevelType w:val="hybridMultilevel"/>
    <w:tmpl w:val="DD7A150E"/>
    <w:lvl w:ilvl="0" w:tplc="0405000B">
      <w:start w:val="1"/>
      <w:numFmt w:val="bullet"/>
      <w:lvlText w:val=""/>
      <w:lvlJc w:val="left"/>
      <w:pPr>
        <w:ind w:left="2850" w:hanging="360"/>
      </w:pPr>
      <w:rPr>
        <w:rFonts w:ascii="Wingdings" w:hAnsi="Wingdings" w:hint="default"/>
      </w:rPr>
    </w:lvl>
    <w:lvl w:ilvl="1" w:tplc="04050003" w:tentative="1">
      <w:start w:val="1"/>
      <w:numFmt w:val="bullet"/>
      <w:lvlText w:val="o"/>
      <w:lvlJc w:val="left"/>
      <w:pPr>
        <w:ind w:left="357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429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501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573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645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717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789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8610" w:hanging="360"/>
      </w:pPr>
      <w:rPr>
        <w:rFonts w:ascii="Wingdings" w:hAnsi="Wingdings" w:hint="default"/>
      </w:rPr>
    </w:lvl>
  </w:abstractNum>
  <w:abstractNum w:abstractNumId="8" w15:restartNumberingAfterBreak="0">
    <w:nsid w:val="2C0F05F3"/>
    <w:multiLevelType w:val="hybridMultilevel"/>
    <w:tmpl w:val="D682F60C"/>
    <w:lvl w:ilvl="0" w:tplc="040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C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C3525B6"/>
    <w:multiLevelType w:val="hybridMultilevel"/>
    <w:tmpl w:val="F42CD880"/>
    <w:lvl w:ilvl="0" w:tplc="4536B186">
      <w:start w:val="1"/>
      <w:numFmt w:val="decimal"/>
      <w:lvlText w:val="%1)"/>
      <w:lvlJc w:val="left"/>
      <w:pPr>
        <w:ind w:left="1065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ind w:left="1785" w:hanging="360"/>
      </w:pPr>
    </w:lvl>
    <w:lvl w:ilvl="2" w:tplc="0405001B" w:tentative="1">
      <w:start w:val="1"/>
      <w:numFmt w:val="lowerRoman"/>
      <w:lvlText w:val="%3."/>
      <w:lvlJc w:val="right"/>
      <w:pPr>
        <w:ind w:left="2505" w:hanging="180"/>
      </w:pPr>
    </w:lvl>
    <w:lvl w:ilvl="3" w:tplc="0405000F" w:tentative="1">
      <w:start w:val="1"/>
      <w:numFmt w:val="decimal"/>
      <w:lvlText w:val="%4."/>
      <w:lvlJc w:val="left"/>
      <w:pPr>
        <w:ind w:left="3225" w:hanging="360"/>
      </w:pPr>
    </w:lvl>
    <w:lvl w:ilvl="4" w:tplc="04050019" w:tentative="1">
      <w:start w:val="1"/>
      <w:numFmt w:val="lowerLetter"/>
      <w:lvlText w:val="%5."/>
      <w:lvlJc w:val="left"/>
      <w:pPr>
        <w:ind w:left="3945" w:hanging="360"/>
      </w:pPr>
    </w:lvl>
    <w:lvl w:ilvl="5" w:tplc="0405001B" w:tentative="1">
      <w:start w:val="1"/>
      <w:numFmt w:val="lowerRoman"/>
      <w:lvlText w:val="%6."/>
      <w:lvlJc w:val="right"/>
      <w:pPr>
        <w:ind w:left="4665" w:hanging="180"/>
      </w:pPr>
    </w:lvl>
    <w:lvl w:ilvl="6" w:tplc="0405000F" w:tentative="1">
      <w:start w:val="1"/>
      <w:numFmt w:val="decimal"/>
      <w:lvlText w:val="%7."/>
      <w:lvlJc w:val="left"/>
      <w:pPr>
        <w:ind w:left="5385" w:hanging="360"/>
      </w:pPr>
    </w:lvl>
    <w:lvl w:ilvl="7" w:tplc="04050019" w:tentative="1">
      <w:start w:val="1"/>
      <w:numFmt w:val="lowerLetter"/>
      <w:lvlText w:val="%8."/>
      <w:lvlJc w:val="left"/>
      <w:pPr>
        <w:ind w:left="6105" w:hanging="360"/>
      </w:pPr>
    </w:lvl>
    <w:lvl w:ilvl="8" w:tplc="0405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10" w15:restartNumberingAfterBreak="0">
    <w:nsid w:val="2D5841E9"/>
    <w:multiLevelType w:val="multilevel"/>
    <w:tmpl w:val="17567E10"/>
    <w:lvl w:ilvl="0">
      <w:start w:val="1"/>
      <w:numFmt w:val="upperLetter"/>
      <w:pStyle w:val="Nadpis1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pStyle w:val="Nadpis2"/>
      <w:lvlText w:val="%1.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pStyle w:val="Nadpis3"/>
      <w:lvlText w:val="%1.%2.%3."/>
      <w:lvlJc w:val="left"/>
      <w:pPr>
        <w:tabs>
          <w:tab w:val="num" w:pos="6881"/>
        </w:tabs>
        <w:ind w:left="6881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11" w15:restartNumberingAfterBreak="0">
    <w:nsid w:val="30654E68"/>
    <w:multiLevelType w:val="hybridMultilevel"/>
    <w:tmpl w:val="5366EAE8"/>
    <w:lvl w:ilvl="0" w:tplc="2376D170">
      <w:start w:val="1"/>
      <w:numFmt w:val="decimal"/>
      <w:lvlText w:val="%1)"/>
      <w:lvlJc w:val="left"/>
      <w:pPr>
        <w:ind w:left="1080" w:hanging="360"/>
      </w:pPr>
      <w:rPr>
        <w:rFonts w:hint="default"/>
        <w:b/>
      </w:rPr>
    </w:lvl>
    <w:lvl w:ilvl="1" w:tplc="04050019" w:tentative="1">
      <w:start w:val="1"/>
      <w:numFmt w:val="lowerLetter"/>
      <w:lvlText w:val="%2."/>
      <w:lvlJc w:val="left"/>
      <w:pPr>
        <w:ind w:left="1800" w:hanging="360"/>
      </w:pPr>
    </w:lvl>
    <w:lvl w:ilvl="2" w:tplc="0405001B" w:tentative="1">
      <w:start w:val="1"/>
      <w:numFmt w:val="lowerRoman"/>
      <w:lvlText w:val="%3."/>
      <w:lvlJc w:val="right"/>
      <w:pPr>
        <w:ind w:left="2520" w:hanging="180"/>
      </w:pPr>
    </w:lvl>
    <w:lvl w:ilvl="3" w:tplc="0405000F" w:tentative="1">
      <w:start w:val="1"/>
      <w:numFmt w:val="decimal"/>
      <w:lvlText w:val="%4."/>
      <w:lvlJc w:val="left"/>
      <w:pPr>
        <w:ind w:left="3240" w:hanging="360"/>
      </w:pPr>
    </w:lvl>
    <w:lvl w:ilvl="4" w:tplc="04050019" w:tentative="1">
      <w:start w:val="1"/>
      <w:numFmt w:val="lowerLetter"/>
      <w:lvlText w:val="%5."/>
      <w:lvlJc w:val="left"/>
      <w:pPr>
        <w:ind w:left="3960" w:hanging="360"/>
      </w:pPr>
    </w:lvl>
    <w:lvl w:ilvl="5" w:tplc="0405001B" w:tentative="1">
      <w:start w:val="1"/>
      <w:numFmt w:val="lowerRoman"/>
      <w:lvlText w:val="%6."/>
      <w:lvlJc w:val="right"/>
      <w:pPr>
        <w:ind w:left="4680" w:hanging="180"/>
      </w:pPr>
    </w:lvl>
    <w:lvl w:ilvl="6" w:tplc="0405000F" w:tentative="1">
      <w:start w:val="1"/>
      <w:numFmt w:val="decimal"/>
      <w:lvlText w:val="%7."/>
      <w:lvlJc w:val="left"/>
      <w:pPr>
        <w:ind w:left="5400" w:hanging="360"/>
      </w:pPr>
    </w:lvl>
    <w:lvl w:ilvl="7" w:tplc="04050019" w:tentative="1">
      <w:start w:val="1"/>
      <w:numFmt w:val="lowerLetter"/>
      <w:lvlText w:val="%8."/>
      <w:lvlJc w:val="left"/>
      <w:pPr>
        <w:ind w:left="6120" w:hanging="360"/>
      </w:pPr>
    </w:lvl>
    <w:lvl w:ilvl="8" w:tplc="040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31A25FE2"/>
    <w:multiLevelType w:val="hybridMultilevel"/>
    <w:tmpl w:val="729A1018"/>
    <w:lvl w:ilvl="0" w:tplc="0405000B">
      <w:start w:val="1"/>
      <w:numFmt w:val="bullet"/>
      <w:lvlText w:val=""/>
      <w:lvlJc w:val="left"/>
      <w:pPr>
        <w:tabs>
          <w:tab w:val="num" w:pos="1069"/>
        </w:tabs>
        <w:ind w:left="1069" w:hanging="360"/>
      </w:pPr>
      <w:rPr>
        <w:rFonts w:ascii="Wingdings" w:hAnsi="Wingdings" w:hint="default"/>
      </w:rPr>
    </w:lvl>
    <w:lvl w:ilvl="1" w:tplc="EFCC0D78">
      <w:numFmt w:val="bullet"/>
      <w:lvlText w:val="-"/>
      <w:lvlJc w:val="left"/>
      <w:pPr>
        <w:tabs>
          <w:tab w:val="num" w:pos="1789"/>
        </w:tabs>
        <w:ind w:left="1789" w:hanging="360"/>
      </w:pPr>
      <w:rPr>
        <w:rFonts w:ascii="Times New Roman" w:eastAsia="Arial Unicode MS" w:hAnsi="Times New Roman" w:cs="Times New Roman" w:hint="default"/>
      </w:rPr>
    </w:lvl>
    <w:lvl w:ilvl="2" w:tplc="04050005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hint="default"/>
      </w:rPr>
    </w:lvl>
  </w:abstractNum>
  <w:abstractNum w:abstractNumId="13" w15:restartNumberingAfterBreak="0">
    <w:nsid w:val="37DB7FB1"/>
    <w:multiLevelType w:val="hybridMultilevel"/>
    <w:tmpl w:val="1DF6B8C8"/>
    <w:lvl w:ilvl="0" w:tplc="04050019">
      <w:start w:val="1"/>
      <w:numFmt w:val="lowerLetter"/>
      <w:lvlText w:val="%1."/>
      <w:lvlJc w:val="left"/>
      <w:pPr>
        <w:ind w:left="1440" w:hanging="360"/>
      </w:pPr>
    </w:lvl>
    <w:lvl w:ilvl="1" w:tplc="04050019" w:tentative="1">
      <w:start w:val="1"/>
      <w:numFmt w:val="lowerLetter"/>
      <w:lvlText w:val="%2."/>
      <w:lvlJc w:val="left"/>
      <w:pPr>
        <w:ind w:left="2160" w:hanging="360"/>
      </w:pPr>
    </w:lvl>
    <w:lvl w:ilvl="2" w:tplc="0405001B" w:tentative="1">
      <w:start w:val="1"/>
      <w:numFmt w:val="lowerRoman"/>
      <w:lvlText w:val="%3."/>
      <w:lvlJc w:val="right"/>
      <w:pPr>
        <w:ind w:left="2880" w:hanging="180"/>
      </w:pPr>
    </w:lvl>
    <w:lvl w:ilvl="3" w:tplc="0405000F" w:tentative="1">
      <w:start w:val="1"/>
      <w:numFmt w:val="decimal"/>
      <w:lvlText w:val="%4."/>
      <w:lvlJc w:val="left"/>
      <w:pPr>
        <w:ind w:left="3600" w:hanging="360"/>
      </w:pPr>
    </w:lvl>
    <w:lvl w:ilvl="4" w:tplc="04050019" w:tentative="1">
      <w:start w:val="1"/>
      <w:numFmt w:val="lowerLetter"/>
      <w:lvlText w:val="%5."/>
      <w:lvlJc w:val="left"/>
      <w:pPr>
        <w:ind w:left="4320" w:hanging="360"/>
      </w:pPr>
    </w:lvl>
    <w:lvl w:ilvl="5" w:tplc="0405001B" w:tentative="1">
      <w:start w:val="1"/>
      <w:numFmt w:val="lowerRoman"/>
      <w:lvlText w:val="%6."/>
      <w:lvlJc w:val="right"/>
      <w:pPr>
        <w:ind w:left="5040" w:hanging="180"/>
      </w:pPr>
    </w:lvl>
    <w:lvl w:ilvl="6" w:tplc="0405000F" w:tentative="1">
      <w:start w:val="1"/>
      <w:numFmt w:val="decimal"/>
      <w:lvlText w:val="%7."/>
      <w:lvlJc w:val="left"/>
      <w:pPr>
        <w:ind w:left="5760" w:hanging="360"/>
      </w:pPr>
    </w:lvl>
    <w:lvl w:ilvl="7" w:tplc="04050019" w:tentative="1">
      <w:start w:val="1"/>
      <w:numFmt w:val="lowerLetter"/>
      <w:lvlText w:val="%8."/>
      <w:lvlJc w:val="left"/>
      <w:pPr>
        <w:ind w:left="6480" w:hanging="360"/>
      </w:pPr>
    </w:lvl>
    <w:lvl w:ilvl="8" w:tplc="040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4" w15:restartNumberingAfterBreak="0">
    <w:nsid w:val="3AEB0837"/>
    <w:multiLevelType w:val="hybridMultilevel"/>
    <w:tmpl w:val="87C0622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BCB19FD"/>
    <w:multiLevelType w:val="hybridMultilevel"/>
    <w:tmpl w:val="E78C675E"/>
    <w:lvl w:ilvl="0" w:tplc="0405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37BCA2BA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b w:val="0"/>
        <w:i w:val="0"/>
      </w:r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3CE029CF"/>
    <w:multiLevelType w:val="hybridMultilevel"/>
    <w:tmpl w:val="04688584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20F0847"/>
    <w:multiLevelType w:val="hybridMultilevel"/>
    <w:tmpl w:val="9FCCF75C"/>
    <w:lvl w:ilvl="0" w:tplc="0405000F">
      <w:start w:val="1"/>
      <w:numFmt w:val="decimal"/>
      <w:lvlText w:val="%1."/>
      <w:lvlJc w:val="left"/>
      <w:pPr>
        <w:ind w:left="1065" w:hanging="360"/>
      </w:pPr>
    </w:lvl>
    <w:lvl w:ilvl="1" w:tplc="04050019" w:tentative="1">
      <w:start w:val="1"/>
      <w:numFmt w:val="lowerLetter"/>
      <w:lvlText w:val="%2."/>
      <w:lvlJc w:val="left"/>
      <w:pPr>
        <w:ind w:left="1785" w:hanging="360"/>
      </w:pPr>
    </w:lvl>
    <w:lvl w:ilvl="2" w:tplc="0405001B" w:tentative="1">
      <w:start w:val="1"/>
      <w:numFmt w:val="lowerRoman"/>
      <w:lvlText w:val="%3."/>
      <w:lvlJc w:val="right"/>
      <w:pPr>
        <w:ind w:left="2505" w:hanging="180"/>
      </w:pPr>
    </w:lvl>
    <w:lvl w:ilvl="3" w:tplc="0405000F" w:tentative="1">
      <w:start w:val="1"/>
      <w:numFmt w:val="decimal"/>
      <w:lvlText w:val="%4."/>
      <w:lvlJc w:val="left"/>
      <w:pPr>
        <w:ind w:left="3225" w:hanging="360"/>
      </w:pPr>
    </w:lvl>
    <w:lvl w:ilvl="4" w:tplc="04050019" w:tentative="1">
      <w:start w:val="1"/>
      <w:numFmt w:val="lowerLetter"/>
      <w:lvlText w:val="%5."/>
      <w:lvlJc w:val="left"/>
      <w:pPr>
        <w:ind w:left="3945" w:hanging="360"/>
      </w:pPr>
    </w:lvl>
    <w:lvl w:ilvl="5" w:tplc="0405001B" w:tentative="1">
      <w:start w:val="1"/>
      <w:numFmt w:val="lowerRoman"/>
      <w:lvlText w:val="%6."/>
      <w:lvlJc w:val="right"/>
      <w:pPr>
        <w:ind w:left="4665" w:hanging="180"/>
      </w:pPr>
    </w:lvl>
    <w:lvl w:ilvl="6" w:tplc="0405000F" w:tentative="1">
      <w:start w:val="1"/>
      <w:numFmt w:val="decimal"/>
      <w:lvlText w:val="%7."/>
      <w:lvlJc w:val="left"/>
      <w:pPr>
        <w:ind w:left="5385" w:hanging="360"/>
      </w:pPr>
    </w:lvl>
    <w:lvl w:ilvl="7" w:tplc="04050019" w:tentative="1">
      <w:start w:val="1"/>
      <w:numFmt w:val="lowerLetter"/>
      <w:lvlText w:val="%8."/>
      <w:lvlJc w:val="left"/>
      <w:pPr>
        <w:ind w:left="6105" w:hanging="360"/>
      </w:pPr>
    </w:lvl>
    <w:lvl w:ilvl="8" w:tplc="0405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18" w15:restartNumberingAfterBreak="0">
    <w:nsid w:val="43ED246A"/>
    <w:multiLevelType w:val="hybridMultilevel"/>
    <w:tmpl w:val="6642815E"/>
    <w:lvl w:ilvl="0" w:tplc="2376D170">
      <w:start w:val="1"/>
      <w:numFmt w:val="decimal"/>
      <w:lvlText w:val="%1)"/>
      <w:lvlJc w:val="left"/>
      <w:pPr>
        <w:ind w:left="720" w:hanging="360"/>
      </w:pPr>
      <w:rPr>
        <w:rFonts w:hint="default"/>
        <w:b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B0A7DE4"/>
    <w:multiLevelType w:val="hybridMultilevel"/>
    <w:tmpl w:val="BD526BDA"/>
    <w:lvl w:ilvl="0" w:tplc="54FCD74A">
      <w:numFmt w:val="bullet"/>
      <w:lvlText w:val="-"/>
      <w:lvlJc w:val="left"/>
      <w:pPr>
        <w:ind w:left="720" w:hanging="360"/>
      </w:pPr>
      <w:rPr>
        <w:rFonts w:ascii="Calibri" w:eastAsiaTheme="minorEastAsia" w:hAnsi="Calibri" w:cstheme="minorBid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E6C5209"/>
    <w:multiLevelType w:val="hybridMultilevel"/>
    <w:tmpl w:val="66C628BE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F506A2B"/>
    <w:multiLevelType w:val="hybridMultilevel"/>
    <w:tmpl w:val="3D240CBE"/>
    <w:lvl w:ilvl="0" w:tplc="2376D170">
      <w:start w:val="1"/>
      <w:numFmt w:val="decimal"/>
      <w:lvlText w:val="%1)"/>
      <w:lvlJc w:val="left"/>
      <w:pPr>
        <w:ind w:left="720" w:hanging="360"/>
      </w:pPr>
      <w:rPr>
        <w:rFonts w:hint="default"/>
        <w:b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4DB2F9E"/>
    <w:multiLevelType w:val="hybridMultilevel"/>
    <w:tmpl w:val="D4AA3B2A"/>
    <w:lvl w:ilvl="0" w:tplc="04050019">
      <w:start w:val="1"/>
      <w:numFmt w:val="lowerLetter"/>
      <w:lvlText w:val="%1."/>
      <w:lvlJc w:val="left"/>
      <w:pPr>
        <w:ind w:left="720" w:hanging="360"/>
      </w:p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87E28C7"/>
    <w:multiLevelType w:val="hybridMultilevel"/>
    <w:tmpl w:val="1518A926"/>
    <w:lvl w:ilvl="0" w:tplc="4B1AA2E0">
      <w:numFmt w:val="bullet"/>
      <w:lvlText w:val="-"/>
      <w:lvlJc w:val="left"/>
      <w:pPr>
        <w:ind w:left="3196" w:hanging="360"/>
      </w:pPr>
      <w:rPr>
        <w:rFonts w:ascii="Calibri" w:eastAsiaTheme="minorEastAsia" w:hAnsi="Calibri" w:cstheme="minorBidi" w:hint="default"/>
      </w:rPr>
    </w:lvl>
    <w:lvl w:ilvl="1" w:tplc="04050003" w:tentative="1">
      <w:start w:val="1"/>
      <w:numFmt w:val="bullet"/>
      <w:lvlText w:val="o"/>
      <w:lvlJc w:val="left"/>
      <w:pPr>
        <w:ind w:left="391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463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535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607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679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751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823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8956" w:hanging="360"/>
      </w:pPr>
      <w:rPr>
        <w:rFonts w:ascii="Wingdings" w:hAnsi="Wingdings" w:hint="default"/>
      </w:rPr>
    </w:lvl>
  </w:abstractNum>
  <w:abstractNum w:abstractNumId="24" w15:restartNumberingAfterBreak="0">
    <w:nsid w:val="59E02436"/>
    <w:multiLevelType w:val="multilevel"/>
    <w:tmpl w:val="F8F0D54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3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440" w:hanging="108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440"/>
      </w:pPr>
      <w:rPr>
        <w:rFonts w:hint="default"/>
      </w:rPr>
    </w:lvl>
  </w:abstractNum>
  <w:abstractNum w:abstractNumId="25" w15:restartNumberingAfterBreak="0">
    <w:nsid w:val="5C2A6E79"/>
    <w:multiLevelType w:val="hybridMultilevel"/>
    <w:tmpl w:val="0226D3DA"/>
    <w:lvl w:ilvl="0" w:tplc="7F820C60">
      <w:start w:val="530"/>
      <w:numFmt w:val="bullet"/>
      <w:lvlText w:val="-"/>
      <w:lvlJc w:val="left"/>
      <w:pPr>
        <w:ind w:left="2490" w:hanging="360"/>
      </w:pPr>
      <w:rPr>
        <w:rFonts w:ascii="Calibri" w:eastAsiaTheme="minorEastAsia" w:hAnsi="Calibri" w:cstheme="minorBidi" w:hint="default"/>
      </w:rPr>
    </w:lvl>
    <w:lvl w:ilvl="1" w:tplc="04050003" w:tentative="1">
      <w:start w:val="1"/>
      <w:numFmt w:val="bullet"/>
      <w:lvlText w:val="o"/>
      <w:lvlJc w:val="left"/>
      <w:pPr>
        <w:ind w:left="321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393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465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537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609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681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753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8250" w:hanging="360"/>
      </w:pPr>
      <w:rPr>
        <w:rFonts w:ascii="Wingdings" w:hAnsi="Wingdings" w:hint="default"/>
      </w:rPr>
    </w:lvl>
  </w:abstractNum>
  <w:abstractNum w:abstractNumId="26" w15:restartNumberingAfterBreak="0">
    <w:nsid w:val="5CD350B7"/>
    <w:multiLevelType w:val="hybridMultilevel"/>
    <w:tmpl w:val="DADE1EC2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7C54ABC"/>
    <w:multiLevelType w:val="hybridMultilevel"/>
    <w:tmpl w:val="76FE7224"/>
    <w:lvl w:ilvl="0" w:tplc="407E9A00">
      <w:numFmt w:val="bullet"/>
      <w:lvlText w:val="-"/>
      <w:lvlJc w:val="left"/>
      <w:pPr>
        <w:ind w:left="1778" w:hanging="360"/>
      </w:pPr>
      <w:rPr>
        <w:rFonts w:ascii="Calibri" w:eastAsiaTheme="minorEastAsia" w:hAnsi="Calibri" w:cstheme="minorBidi" w:hint="default"/>
      </w:rPr>
    </w:lvl>
    <w:lvl w:ilvl="1" w:tplc="04050003" w:tentative="1">
      <w:start w:val="1"/>
      <w:numFmt w:val="bullet"/>
      <w:lvlText w:val="o"/>
      <w:lvlJc w:val="left"/>
      <w:pPr>
        <w:ind w:left="249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321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93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65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37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609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81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538" w:hanging="360"/>
      </w:pPr>
      <w:rPr>
        <w:rFonts w:ascii="Wingdings" w:hAnsi="Wingdings" w:hint="default"/>
      </w:rPr>
    </w:lvl>
  </w:abstractNum>
  <w:abstractNum w:abstractNumId="28" w15:restartNumberingAfterBreak="0">
    <w:nsid w:val="6AA759F8"/>
    <w:multiLevelType w:val="multilevel"/>
    <w:tmpl w:val="27FC650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9" w15:restartNumberingAfterBreak="0">
    <w:nsid w:val="6C4B4469"/>
    <w:multiLevelType w:val="hybridMultilevel"/>
    <w:tmpl w:val="4A9A63F8"/>
    <w:lvl w:ilvl="0" w:tplc="04050001">
      <w:start w:val="1"/>
      <w:numFmt w:val="bullet"/>
      <w:lvlText w:val=""/>
      <w:lvlJc w:val="left"/>
      <w:pPr>
        <w:ind w:left="4974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5694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6414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7134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7854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8574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9294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10014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10734" w:hanging="360"/>
      </w:pPr>
      <w:rPr>
        <w:rFonts w:ascii="Wingdings" w:hAnsi="Wingdings" w:hint="default"/>
      </w:rPr>
    </w:lvl>
  </w:abstractNum>
  <w:abstractNum w:abstractNumId="30" w15:restartNumberingAfterBreak="0">
    <w:nsid w:val="78885E1E"/>
    <w:multiLevelType w:val="hybridMultilevel"/>
    <w:tmpl w:val="FE522012"/>
    <w:lvl w:ilvl="0" w:tplc="2376D170">
      <w:start w:val="1"/>
      <w:numFmt w:val="decimal"/>
      <w:lvlText w:val="%1)"/>
      <w:lvlJc w:val="left"/>
      <w:pPr>
        <w:ind w:left="720" w:hanging="360"/>
      </w:pPr>
      <w:rPr>
        <w:rFonts w:hint="default"/>
        <w:b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7B2B6864"/>
    <w:multiLevelType w:val="hybridMultilevel"/>
    <w:tmpl w:val="7A1E2E4E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7D40640F"/>
    <w:multiLevelType w:val="hybridMultilevel"/>
    <w:tmpl w:val="86726178"/>
    <w:lvl w:ilvl="0" w:tplc="040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37BCA2BA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b w:val="0"/>
        <w:i w:val="0"/>
      </w:r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3" w15:restartNumberingAfterBreak="0">
    <w:nsid w:val="7E322107"/>
    <w:multiLevelType w:val="hybridMultilevel"/>
    <w:tmpl w:val="60FC270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F1813A6"/>
    <w:multiLevelType w:val="hybridMultilevel"/>
    <w:tmpl w:val="ECCAB9D6"/>
    <w:lvl w:ilvl="0" w:tplc="2376D170">
      <w:start w:val="1"/>
      <w:numFmt w:val="decimal"/>
      <w:lvlText w:val="%1)"/>
      <w:lvlJc w:val="left"/>
      <w:pPr>
        <w:ind w:left="720" w:hanging="360"/>
      </w:pPr>
      <w:rPr>
        <w:rFonts w:hint="default"/>
        <w:b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4"/>
  </w:num>
  <w:num w:numId="2">
    <w:abstractNumId w:val="16"/>
  </w:num>
  <w:num w:numId="3">
    <w:abstractNumId w:val="5"/>
  </w:num>
  <w:num w:numId="4">
    <w:abstractNumId w:val="26"/>
  </w:num>
  <w:num w:numId="5">
    <w:abstractNumId w:val="31"/>
  </w:num>
  <w:num w:numId="6">
    <w:abstractNumId w:val="10"/>
  </w:num>
  <w:num w:numId="7">
    <w:abstractNumId w:val="28"/>
  </w:num>
  <w:num w:numId="8">
    <w:abstractNumId w:val="0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283" w:hanging="283"/>
        </w:pPr>
        <w:rPr>
          <w:rFonts w:ascii="Symbol" w:hAnsi="Symbol" w:hint="default"/>
        </w:rPr>
      </w:lvl>
    </w:lvlOverride>
  </w:num>
  <w:num w:numId="9">
    <w:abstractNumId w:val="32"/>
  </w:num>
  <w:num w:numId="10">
    <w:abstractNumId w:val="15"/>
  </w:num>
  <w:num w:numId="11">
    <w:abstractNumId w:val="20"/>
  </w:num>
  <w:num w:numId="12">
    <w:abstractNumId w:val="33"/>
  </w:num>
  <w:num w:numId="13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14"/>
  </w:num>
  <w:num w:numId="15">
    <w:abstractNumId w:val="21"/>
  </w:num>
  <w:num w:numId="16">
    <w:abstractNumId w:val="7"/>
  </w:num>
  <w:num w:numId="17">
    <w:abstractNumId w:val="30"/>
  </w:num>
  <w:num w:numId="18">
    <w:abstractNumId w:val="34"/>
  </w:num>
  <w:num w:numId="19">
    <w:abstractNumId w:val="11"/>
  </w:num>
  <w:num w:numId="20">
    <w:abstractNumId w:val="18"/>
  </w:num>
  <w:num w:numId="21">
    <w:abstractNumId w:val="10"/>
  </w:num>
  <w:num w:numId="22">
    <w:abstractNumId w:val="10"/>
  </w:num>
  <w:num w:numId="23">
    <w:abstractNumId w:val="29"/>
  </w:num>
  <w:num w:numId="24">
    <w:abstractNumId w:val="3"/>
  </w:num>
  <w:num w:numId="25">
    <w:abstractNumId w:val="10"/>
  </w:num>
  <w:num w:numId="26">
    <w:abstractNumId w:val="12"/>
  </w:num>
  <w:num w:numId="27">
    <w:abstractNumId w:val="10"/>
  </w:num>
  <w:num w:numId="28">
    <w:abstractNumId w:val="10"/>
  </w:num>
  <w:num w:numId="29">
    <w:abstractNumId w:val="13"/>
  </w:num>
  <w:num w:numId="30">
    <w:abstractNumId w:val="4"/>
  </w:num>
  <w:num w:numId="31">
    <w:abstractNumId w:val="9"/>
  </w:num>
  <w:num w:numId="32">
    <w:abstractNumId w:val="23"/>
  </w:num>
  <w:num w:numId="33">
    <w:abstractNumId w:val="22"/>
  </w:num>
  <w:num w:numId="34">
    <w:abstractNumId w:val="10"/>
  </w:num>
  <w:num w:numId="35">
    <w:abstractNumId w:val="6"/>
  </w:num>
  <w:num w:numId="36">
    <w:abstractNumId w:val="17"/>
  </w:num>
  <w:num w:numId="37">
    <w:abstractNumId w:val="10"/>
  </w:num>
  <w:num w:numId="38">
    <w:abstractNumId w:val="8"/>
  </w:num>
  <w:num w:numId="39">
    <w:abstractNumId w:val="27"/>
  </w:num>
  <w:num w:numId="40">
    <w:abstractNumId w:val="1"/>
  </w:num>
  <w:num w:numId="41">
    <w:abstractNumId w:val="2"/>
  </w:num>
  <w:num w:numId="42">
    <w:abstractNumId w:val="19"/>
  </w:num>
  <w:num w:numId="43">
    <w:abstractNumId w:val="2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80"/>
  <w:proofState w:spelling="clean" w:grammar="clean"/>
  <w:attachedTemplate r:id="rId1"/>
  <w:defaultTabStop w:val="709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629AF"/>
    <w:rsid w:val="0000320E"/>
    <w:rsid w:val="00010D7A"/>
    <w:rsid w:val="00017C34"/>
    <w:rsid w:val="000204DC"/>
    <w:rsid w:val="00043A48"/>
    <w:rsid w:val="00051B6D"/>
    <w:rsid w:val="0005235B"/>
    <w:rsid w:val="00054A98"/>
    <w:rsid w:val="000642DA"/>
    <w:rsid w:val="00080A65"/>
    <w:rsid w:val="00095695"/>
    <w:rsid w:val="000B2CC3"/>
    <w:rsid w:val="000B5667"/>
    <w:rsid w:val="000C0355"/>
    <w:rsid w:val="000C04FA"/>
    <w:rsid w:val="000D4533"/>
    <w:rsid w:val="000D4F88"/>
    <w:rsid w:val="000E06B5"/>
    <w:rsid w:val="000F3FCA"/>
    <w:rsid w:val="001036EB"/>
    <w:rsid w:val="0013014E"/>
    <w:rsid w:val="00145079"/>
    <w:rsid w:val="00187E5D"/>
    <w:rsid w:val="001A072C"/>
    <w:rsid w:val="001C13A3"/>
    <w:rsid w:val="001C4593"/>
    <w:rsid w:val="001C4CB9"/>
    <w:rsid w:val="001C7BB5"/>
    <w:rsid w:val="001E059B"/>
    <w:rsid w:val="001E2CFE"/>
    <w:rsid w:val="001E351A"/>
    <w:rsid w:val="001E772A"/>
    <w:rsid w:val="002055B5"/>
    <w:rsid w:val="002571B4"/>
    <w:rsid w:val="002E02AF"/>
    <w:rsid w:val="002F5185"/>
    <w:rsid w:val="00301414"/>
    <w:rsid w:val="00352E21"/>
    <w:rsid w:val="0037438A"/>
    <w:rsid w:val="00376C0F"/>
    <w:rsid w:val="00394249"/>
    <w:rsid w:val="003F2D04"/>
    <w:rsid w:val="003F6C23"/>
    <w:rsid w:val="004035EE"/>
    <w:rsid w:val="004043C1"/>
    <w:rsid w:val="004123F5"/>
    <w:rsid w:val="00414427"/>
    <w:rsid w:val="00450C36"/>
    <w:rsid w:val="00464BB2"/>
    <w:rsid w:val="00476858"/>
    <w:rsid w:val="004851C2"/>
    <w:rsid w:val="0048522E"/>
    <w:rsid w:val="004A03C8"/>
    <w:rsid w:val="004A1B4D"/>
    <w:rsid w:val="004A2B43"/>
    <w:rsid w:val="004A329E"/>
    <w:rsid w:val="004C0EEC"/>
    <w:rsid w:val="004E39EE"/>
    <w:rsid w:val="004F3D5B"/>
    <w:rsid w:val="005025DD"/>
    <w:rsid w:val="00504A46"/>
    <w:rsid w:val="0054105E"/>
    <w:rsid w:val="00550749"/>
    <w:rsid w:val="0056362E"/>
    <w:rsid w:val="00565A7C"/>
    <w:rsid w:val="005A231F"/>
    <w:rsid w:val="005C16D0"/>
    <w:rsid w:val="005F7010"/>
    <w:rsid w:val="00622685"/>
    <w:rsid w:val="006236E8"/>
    <w:rsid w:val="00637AA8"/>
    <w:rsid w:val="00651F9B"/>
    <w:rsid w:val="006552E4"/>
    <w:rsid w:val="006976B3"/>
    <w:rsid w:val="006A07A4"/>
    <w:rsid w:val="006C0878"/>
    <w:rsid w:val="006C30F9"/>
    <w:rsid w:val="006C58C3"/>
    <w:rsid w:val="006D547B"/>
    <w:rsid w:val="006F6EC8"/>
    <w:rsid w:val="00711FCA"/>
    <w:rsid w:val="007419C5"/>
    <w:rsid w:val="0074467C"/>
    <w:rsid w:val="00775DFC"/>
    <w:rsid w:val="00790F92"/>
    <w:rsid w:val="00794A7A"/>
    <w:rsid w:val="007A0AFB"/>
    <w:rsid w:val="007A786D"/>
    <w:rsid w:val="007C72DF"/>
    <w:rsid w:val="007D0286"/>
    <w:rsid w:val="007E0C69"/>
    <w:rsid w:val="007E1EC3"/>
    <w:rsid w:val="007F5E9D"/>
    <w:rsid w:val="008043DF"/>
    <w:rsid w:val="00805416"/>
    <w:rsid w:val="0083336D"/>
    <w:rsid w:val="00841F7D"/>
    <w:rsid w:val="00850408"/>
    <w:rsid w:val="00851FB0"/>
    <w:rsid w:val="00853FBD"/>
    <w:rsid w:val="00864E4F"/>
    <w:rsid w:val="00865B57"/>
    <w:rsid w:val="00895641"/>
    <w:rsid w:val="008C367E"/>
    <w:rsid w:val="008C720E"/>
    <w:rsid w:val="008F6238"/>
    <w:rsid w:val="008F6B8B"/>
    <w:rsid w:val="00921EB3"/>
    <w:rsid w:val="0093642B"/>
    <w:rsid w:val="009465CB"/>
    <w:rsid w:val="00961C2B"/>
    <w:rsid w:val="00964A7E"/>
    <w:rsid w:val="0097025C"/>
    <w:rsid w:val="00976F30"/>
    <w:rsid w:val="009957D9"/>
    <w:rsid w:val="009D7052"/>
    <w:rsid w:val="009F6D2D"/>
    <w:rsid w:val="009F7BC5"/>
    <w:rsid w:val="00A21621"/>
    <w:rsid w:val="00A637DE"/>
    <w:rsid w:val="00A67373"/>
    <w:rsid w:val="00A72E87"/>
    <w:rsid w:val="00A73CE7"/>
    <w:rsid w:val="00A75192"/>
    <w:rsid w:val="00A775B3"/>
    <w:rsid w:val="00AB1C7D"/>
    <w:rsid w:val="00AD36FE"/>
    <w:rsid w:val="00AF2B47"/>
    <w:rsid w:val="00B0011A"/>
    <w:rsid w:val="00B00465"/>
    <w:rsid w:val="00B174E0"/>
    <w:rsid w:val="00B4150A"/>
    <w:rsid w:val="00B44A84"/>
    <w:rsid w:val="00B52C72"/>
    <w:rsid w:val="00B5406E"/>
    <w:rsid w:val="00B5604E"/>
    <w:rsid w:val="00B61613"/>
    <w:rsid w:val="00B629AF"/>
    <w:rsid w:val="00BA2A54"/>
    <w:rsid w:val="00BB03C2"/>
    <w:rsid w:val="00BB4AD7"/>
    <w:rsid w:val="00BD7018"/>
    <w:rsid w:val="00BE7799"/>
    <w:rsid w:val="00BF1EE6"/>
    <w:rsid w:val="00BF2E0D"/>
    <w:rsid w:val="00C12629"/>
    <w:rsid w:val="00C25213"/>
    <w:rsid w:val="00C4154B"/>
    <w:rsid w:val="00C727B2"/>
    <w:rsid w:val="00C82EA8"/>
    <w:rsid w:val="00C853C4"/>
    <w:rsid w:val="00C917DF"/>
    <w:rsid w:val="00CA1350"/>
    <w:rsid w:val="00CA2E0B"/>
    <w:rsid w:val="00CB2BDE"/>
    <w:rsid w:val="00CC06B7"/>
    <w:rsid w:val="00CD2175"/>
    <w:rsid w:val="00CD51CE"/>
    <w:rsid w:val="00CE79F8"/>
    <w:rsid w:val="00CF4023"/>
    <w:rsid w:val="00CF6E60"/>
    <w:rsid w:val="00D00F1F"/>
    <w:rsid w:val="00D626AA"/>
    <w:rsid w:val="00D968A1"/>
    <w:rsid w:val="00DB3456"/>
    <w:rsid w:val="00DE3CB2"/>
    <w:rsid w:val="00DF1452"/>
    <w:rsid w:val="00E236A5"/>
    <w:rsid w:val="00E24704"/>
    <w:rsid w:val="00E27DD6"/>
    <w:rsid w:val="00E3112F"/>
    <w:rsid w:val="00E313B9"/>
    <w:rsid w:val="00E60851"/>
    <w:rsid w:val="00E70CB0"/>
    <w:rsid w:val="00E836E6"/>
    <w:rsid w:val="00E86612"/>
    <w:rsid w:val="00E93610"/>
    <w:rsid w:val="00EB4442"/>
    <w:rsid w:val="00EC02E2"/>
    <w:rsid w:val="00EE036B"/>
    <w:rsid w:val="00EE45C3"/>
    <w:rsid w:val="00EF40F8"/>
    <w:rsid w:val="00EF537E"/>
    <w:rsid w:val="00F3713B"/>
    <w:rsid w:val="00F37A84"/>
    <w:rsid w:val="00F40D5C"/>
    <w:rsid w:val="00F53EBF"/>
    <w:rsid w:val="00F703A6"/>
    <w:rsid w:val="00F8523A"/>
    <w:rsid w:val="00F875B2"/>
    <w:rsid w:val="00F93043"/>
    <w:rsid w:val="00FA0D6D"/>
    <w:rsid w:val="00FB1EF2"/>
    <w:rsid w:val="00FC0843"/>
    <w:rsid w:val="00FD0EC2"/>
    <w:rsid w:val="00FD6A6E"/>
    <w:rsid w:val="00FE07FB"/>
    <w:rsid w:val="00FF51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516F430F"/>
  <w15:docId w15:val="{B8E62691-DC39-46BF-9C36-89126400B7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sz w:val="22"/>
        <w:szCs w:val="22"/>
        <w:lang w:val="cs-CZ" w:eastAsia="cs-CZ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rsid w:val="00961C2B"/>
    <w:pPr>
      <w:spacing w:after="120" w:line="240" w:lineRule="auto"/>
    </w:pPr>
  </w:style>
  <w:style w:type="paragraph" w:styleId="Nadpis1">
    <w:name w:val="heading 1"/>
    <w:basedOn w:val="Normln"/>
    <w:next w:val="Normln"/>
    <w:link w:val="Nadpis1Char"/>
    <w:autoRedefine/>
    <w:qFormat/>
    <w:rsid w:val="00017C34"/>
    <w:pPr>
      <w:keepNext/>
      <w:numPr>
        <w:numId w:val="6"/>
      </w:numPr>
      <w:pBdr>
        <w:bottom w:val="double" w:sz="4" w:space="1" w:color="C0C0C0"/>
      </w:pBdr>
      <w:overflowPunct w:val="0"/>
      <w:autoSpaceDE w:val="0"/>
      <w:autoSpaceDN w:val="0"/>
      <w:adjustRightInd w:val="0"/>
      <w:spacing w:before="480" w:after="240"/>
      <w:ind w:left="357" w:hanging="357"/>
      <w:textAlignment w:val="baseline"/>
      <w:outlineLvl w:val="0"/>
    </w:pPr>
    <w:rPr>
      <w:rFonts w:ascii="Arial" w:eastAsia="Times New Roman" w:hAnsi="Arial" w:cs="Arial"/>
      <w:b/>
      <w:bCs/>
      <w:caps/>
      <w:kern w:val="32"/>
      <w:sz w:val="28"/>
      <w:szCs w:val="32"/>
    </w:rPr>
  </w:style>
  <w:style w:type="paragraph" w:styleId="Nadpis2">
    <w:name w:val="heading 2"/>
    <w:basedOn w:val="Normln"/>
    <w:next w:val="Normln"/>
    <w:link w:val="Nadpis2Char"/>
    <w:autoRedefine/>
    <w:qFormat/>
    <w:rsid w:val="00017C34"/>
    <w:pPr>
      <w:keepNext/>
      <w:numPr>
        <w:ilvl w:val="1"/>
        <w:numId w:val="6"/>
      </w:numPr>
      <w:overflowPunct w:val="0"/>
      <w:autoSpaceDE w:val="0"/>
      <w:autoSpaceDN w:val="0"/>
      <w:adjustRightInd w:val="0"/>
      <w:spacing w:before="360" w:after="0" w:line="360" w:lineRule="auto"/>
      <w:ind w:left="357" w:hanging="357"/>
      <w:jc w:val="both"/>
      <w:textAlignment w:val="baseline"/>
      <w:outlineLvl w:val="1"/>
    </w:pPr>
    <w:rPr>
      <w:rFonts w:ascii="Arial" w:eastAsia="Times New Roman" w:hAnsi="Arial" w:cs="Arial"/>
      <w:b/>
      <w:bCs/>
      <w:iCs/>
      <w:smallCaps/>
      <w:sz w:val="24"/>
      <w:szCs w:val="28"/>
    </w:rPr>
  </w:style>
  <w:style w:type="paragraph" w:styleId="Nadpis3">
    <w:name w:val="heading 3"/>
    <w:basedOn w:val="Normln"/>
    <w:next w:val="Normln"/>
    <w:link w:val="Nadpis3Char"/>
    <w:autoRedefine/>
    <w:qFormat/>
    <w:rsid w:val="00775DFC"/>
    <w:pPr>
      <w:keepNext/>
      <w:numPr>
        <w:ilvl w:val="2"/>
        <w:numId w:val="6"/>
      </w:numPr>
      <w:tabs>
        <w:tab w:val="clear" w:pos="6881"/>
        <w:tab w:val="num" w:pos="709"/>
      </w:tabs>
      <w:overflowPunct w:val="0"/>
      <w:autoSpaceDE w:val="0"/>
      <w:autoSpaceDN w:val="0"/>
      <w:adjustRightInd w:val="0"/>
      <w:spacing w:before="240"/>
      <w:ind w:left="357" w:hanging="357"/>
      <w:jc w:val="both"/>
      <w:textAlignment w:val="baseline"/>
      <w:outlineLvl w:val="2"/>
    </w:pPr>
    <w:rPr>
      <w:rFonts w:ascii="Arial" w:eastAsia="Times New Roman" w:hAnsi="Arial" w:cs="Arial"/>
      <w:b/>
      <w:bCs/>
      <w:szCs w:val="26"/>
    </w:rPr>
  </w:style>
  <w:style w:type="paragraph" w:styleId="Nadpis4">
    <w:name w:val="heading 4"/>
    <w:basedOn w:val="Normln"/>
    <w:next w:val="Normln"/>
    <w:link w:val="Nadpis4Char"/>
    <w:uiPriority w:val="9"/>
    <w:unhideWhenUsed/>
    <w:qFormat/>
    <w:rsid w:val="00C25213"/>
    <w:pPr>
      <w:keepNext/>
      <w:keepLines/>
      <w:spacing w:before="120" w:after="60"/>
      <w:outlineLvl w:val="3"/>
    </w:pPr>
    <w:rPr>
      <w:rFonts w:ascii="Arial" w:eastAsiaTheme="majorEastAsia" w:hAnsi="Arial" w:cs="Arial"/>
      <w:i/>
      <w:iCs/>
      <w:color w:val="365F91" w:themeColor="accent1" w:themeShade="BF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link w:val="ZhlavChar"/>
    <w:uiPriority w:val="99"/>
    <w:unhideWhenUsed/>
    <w:rsid w:val="00FB1EF2"/>
    <w:pPr>
      <w:tabs>
        <w:tab w:val="center" w:pos="4513"/>
        <w:tab w:val="right" w:pos="9026"/>
      </w:tabs>
      <w:spacing w:after="0"/>
    </w:pPr>
  </w:style>
  <w:style w:type="character" w:customStyle="1" w:styleId="ZhlavChar">
    <w:name w:val="Záhlaví Char"/>
    <w:basedOn w:val="Standardnpsmoodstavce"/>
    <w:link w:val="Zhlav"/>
    <w:uiPriority w:val="99"/>
    <w:rsid w:val="00FB1EF2"/>
  </w:style>
  <w:style w:type="paragraph" w:styleId="Zpat">
    <w:name w:val="footer"/>
    <w:basedOn w:val="Normln"/>
    <w:link w:val="ZpatChar"/>
    <w:uiPriority w:val="99"/>
    <w:unhideWhenUsed/>
    <w:rsid w:val="00FB1EF2"/>
    <w:pPr>
      <w:tabs>
        <w:tab w:val="center" w:pos="4513"/>
        <w:tab w:val="right" w:pos="9026"/>
      </w:tabs>
      <w:spacing w:after="0"/>
    </w:pPr>
  </w:style>
  <w:style w:type="character" w:customStyle="1" w:styleId="ZpatChar">
    <w:name w:val="Zápatí Char"/>
    <w:basedOn w:val="Standardnpsmoodstavce"/>
    <w:link w:val="Zpat"/>
    <w:uiPriority w:val="99"/>
    <w:rsid w:val="00FB1EF2"/>
  </w:style>
  <w:style w:type="paragraph" w:styleId="Textbubliny">
    <w:name w:val="Balloon Text"/>
    <w:basedOn w:val="Normln"/>
    <w:link w:val="TextbublinyChar"/>
    <w:uiPriority w:val="99"/>
    <w:semiHidden/>
    <w:unhideWhenUsed/>
    <w:rsid w:val="00FB1EF2"/>
    <w:pPr>
      <w:spacing w:after="0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FB1EF2"/>
    <w:rPr>
      <w:rFonts w:ascii="Tahoma" w:hAnsi="Tahoma" w:cs="Tahoma"/>
      <w:sz w:val="16"/>
      <w:szCs w:val="16"/>
    </w:rPr>
  </w:style>
  <w:style w:type="paragraph" w:customStyle="1" w:styleId="Zkladnodstavec">
    <w:name w:val="[Základní odstavec]"/>
    <w:basedOn w:val="Normln"/>
    <w:link w:val="ZkladnodstavecChar"/>
    <w:uiPriority w:val="99"/>
    <w:rsid w:val="00DF1452"/>
    <w:pPr>
      <w:autoSpaceDE w:val="0"/>
      <w:autoSpaceDN w:val="0"/>
      <w:adjustRightInd w:val="0"/>
      <w:spacing w:after="0" w:line="288" w:lineRule="auto"/>
      <w:textAlignment w:val="center"/>
    </w:pPr>
    <w:rPr>
      <w:rFonts w:ascii="MinionPro-Regular" w:hAnsi="MinionPro-Regular" w:cs="MinionPro-Regular"/>
      <w:color w:val="000000"/>
      <w:sz w:val="24"/>
      <w:szCs w:val="24"/>
    </w:rPr>
  </w:style>
  <w:style w:type="paragraph" w:customStyle="1" w:styleId="Hlavntext">
    <w:name w:val="Hlavní text"/>
    <w:basedOn w:val="Zkladnodstavec"/>
    <w:link w:val="HlavntextChar"/>
    <w:qFormat/>
    <w:rsid w:val="00DF1452"/>
    <w:pPr>
      <w:spacing w:before="240"/>
    </w:pPr>
    <w:rPr>
      <w:rFonts w:ascii="Arial" w:hAnsi="Arial" w:cs="Arial"/>
      <w:sz w:val="18"/>
      <w:szCs w:val="18"/>
    </w:rPr>
  </w:style>
  <w:style w:type="paragraph" w:customStyle="1" w:styleId="Titulek1">
    <w:name w:val="Titulek 1"/>
    <w:basedOn w:val="Hlavntext"/>
    <w:link w:val="Titulek1Char"/>
    <w:qFormat/>
    <w:rsid w:val="00DF1452"/>
    <w:rPr>
      <w:b/>
      <w:sz w:val="30"/>
      <w:szCs w:val="30"/>
    </w:rPr>
  </w:style>
  <w:style w:type="character" w:customStyle="1" w:styleId="ZkladnodstavecChar">
    <w:name w:val="[Základní odstavec] Char"/>
    <w:basedOn w:val="Standardnpsmoodstavce"/>
    <w:link w:val="Zkladnodstavec"/>
    <w:uiPriority w:val="99"/>
    <w:rsid w:val="00DF1452"/>
    <w:rPr>
      <w:rFonts w:ascii="MinionPro-Regular" w:hAnsi="MinionPro-Regular" w:cs="MinionPro-Regular"/>
      <w:color w:val="000000"/>
      <w:sz w:val="24"/>
      <w:szCs w:val="24"/>
    </w:rPr>
  </w:style>
  <w:style w:type="character" w:customStyle="1" w:styleId="HlavntextChar">
    <w:name w:val="Hlavní text Char"/>
    <w:basedOn w:val="ZkladnodstavecChar"/>
    <w:link w:val="Hlavntext"/>
    <w:rsid w:val="00DF1452"/>
    <w:rPr>
      <w:rFonts w:ascii="Arial" w:hAnsi="Arial" w:cs="Arial"/>
      <w:color w:val="000000"/>
      <w:sz w:val="18"/>
      <w:szCs w:val="18"/>
    </w:rPr>
  </w:style>
  <w:style w:type="character" w:customStyle="1" w:styleId="Titulek1Char">
    <w:name w:val="Titulek 1 Char"/>
    <w:basedOn w:val="HlavntextChar"/>
    <w:link w:val="Titulek1"/>
    <w:rsid w:val="00DF1452"/>
    <w:rPr>
      <w:rFonts w:ascii="Arial" w:hAnsi="Arial" w:cs="Arial"/>
      <w:b/>
      <w:color w:val="000000"/>
      <w:sz w:val="30"/>
      <w:szCs w:val="30"/>
    </w:rPr>
  </w:style>
  <w:style w:type="character" w:styleId="Hypertextovodkaz">
    <w:name w:val="Hyperlink"/>
    <w:basedOn w:val="Standardnpsmoodstavce"/>
    <w:uiPriority w:val="99"/>
    <w:unhideWhenUsed/>
    <w:rsid w:val="00D968A1"/>
    <w:rPr>
      <w:color w:val="0000FF" w:themeColor="hyperlink"/>
      <w:u w:val="single"/>
    </w:rPr>
  </w:style>
  <w:style w:type="paragraph" w:styleId="Odstavecseseznamem">
    <w:name w:val="List Paragraph"/>
    <w:basedOn w:val="Normln"/>
    <w:uiPriority w:val="34"/>
    <w:qFormat/>
    <w:rsid w:val="009957D9"/>
    <w:pPr>
      <w:ind w:left="720"/>
      <w:contextualSpacing/>
    </w:pPr>
  </w:style>
  <w:style w:type="character" w:customStyle="1" w:styleId="Nadpis1Char">
    <w:name w:val="Nadpis 1 Char"/>
    <w:basedOn w:val="Standardnpsmoodstavce"/>
    <w:link w:val="Nadpis1"/>
    <w:rsid w:val="00017C34"/>
    <w:rPr>
      <w:rFonts w:ascii="Arial" w:eastAsia="Times New Roman" w:hAnsi="Arial" w:cs="Arial"/>
      <w:b/>
      <w:bCs/>
      <w:caps/>
      <w:kern w:val="32"/>
      <w:sz w:val="28"/>
      <w:szCs w:val="32"/>
    </w:rPr>
  </w:style>
  <w:style w:type="character" w:customStyle="1" w:styleId="Nadpis2Char">
    <w:name w:val="Nadpis 2 Char"/>
    <w:basedOn w:val="Standardnpsmoodstavce"/>
    <w:link w:val="Nadpis2"/>
    <w:rsid w:val="00017C34"/>
    <w:rPr>
      <w:rFonts w:ascii="Arial" w:eastAsia="Times New Roman" w:hAnsi="Arial" w:cs="Arial"/>
      <w:b/>
      <w:bCs/>
      <w:iCs/>
      <w:smallCaps/>
      <w:sz w:val="24"/>
      <w:szCs w:val="28"/>
    </w:rPr>
  </w:style>
  <w:style w:type="character" w:customStyle="1" w:styleId="Nadpis3Char">
    <w:name w:val="Nadpis 3 Char"/>
    <w:basedOn w:val="Standardnpsmoodstavce"/>
    <w:link w:val="Nadpis3"/>
    <w:rsid w:val="00775DFC"/>
    <w:rPr>
      <w:rFonts w:ascii="Arial" w:eastAsia="Times New Roman" w:hAnsi="Arial" w:cs="Arial"/>
      <w:b/>
      <w:bCs/>
      <w:szCs w:val="26"/>
    </w:rPr>
  </w:style>
  <w:style w:type="paragraph" w:customStyle="1" w:styleId="Zhlavtabulky">
    <w:name w:val="Záhlaví tabulky"/>
    <w:basedOn w:val="Normln"/>
    <w:rsid w:val="00E24704"/>
    <w:pPr>
      <w:overflowPunct w:val="0"/>
      <w:autoSpaceDE w:val="0"/>
      <w:autoSpaceDN w:val="0"/>
      <w:adjustRightInd w:val="0"/>
      <w:spacing w:before="60" w:after="60"/>
      <w:jc w:val="center"/>
      <w:textAlignment w:val="baseline"/>
    </w:pPr>
    <w:rPr>
      <w:rFonts w:ascii="Arial" w:eastAsia="Times New Roman" w:hAnsi="Arial" w:cs="Times New Roman"/>
      <w:b/>
      <w:szCs w:val="20"/>
    </w:rPr>
  </w:style>
  <w:style w:type="paragraph" w:customStyle="1" w:styleId="Adresaspolenosti">
    <w:name w:val="Adresa společnosti"/>
    <w:basedOn w:val="Normln"/>
    <w:rsid w:val="00E24704"/>
    <w:pPr>
      <w:overflowPunct w:val="0"/>
      <w:autoSpaceDE w:val="0"/>
      <w:autoSpaceDN w:val="0"/>
      <w:adjustRightInd w:val="0"/>
      <w:spacing w:before="120" w:after="60"/>
      <w:textAlignment w:val="baseline"/>
    </w:pPr>
    <w:rPr>
      <w:rFonts w:ascii="Arial" w:eastAsia="Times New Roman" w:hAnsi="Arial" w:cs="Times New Roman"/>
      <w:szCs w:val="20"/>
    </w:rPr>
  </w:style>
  <w:style w:type="paragraph" w:styleId="Obsah1">
    <w:name w:val="toc 1"/>
    <w:basedOn w:val="Normln"/>
    <w:next w:val="Normln"/>
    <w:autoRedefine/>
    <w:uiPriority w:val="39"/>
    <w:rsid w:val="00C25213"/>
    <w:pPr>
      <w:tabs>
        <w:tab w:val="left" w:pos="660"/>
        <w:tab w:val="right" w:leader="dot" w:pos="10204"/>
      </w:tabs>
      <w:overflowPunct w:val="0"/>
      <w:autoSpaceDE w:val="0"/>
      <w:autoSpaceDN w:val="0"/>
      <w:adjustRightInd w:val="0"/>
      <w:spacing w:after="0" w:line="360" w:lineRule="auto"/>
      <w:textAlignment w:val="baseline"/>
    </w:pPr>
    <w:rPr>
      <w:rFonts w:ascii="Arial" w:eastAsia="Times New Roman" w:hAnsi="Arial" w:cs="Times New Roman"/>
      <w:b/>
      <w:caps/>
      <w:szCs w:val="20"/>
    </w:rPr>
  </w:style>
  <w:style w:type="paragraph" w:styleId="Obsah2">
    <w:name w:val="toc 2"/>
    <w:basedOn w:val="Normln"/>
    <w:next w:val="Normln"/>
    <w:autoRedefine/>
    <w:uiPriority w:val="39"/>
    <w:rsid w:val="00E24704"/>
    <w:pPr>
      <w:overflowPunct w:val="0"/>
      <w:autoSpaceDE w:val="0"/>
      <w:autoSpaceDN w:val="0"/>
      <w:adjustRightInd w:val="0"/>
      <w:spacing w:before="60" w:after="60"/>
      <w:ind w:left="220"/>
      <w:textAlignment w:val="baseline"/>
    </w:pPr>
    <w:rPr>
      <w:rFonts w:ascii="Arial" w:eastAsia="Times New Roman" w:hAnsi="Arial" w:cs="Times New Roman"/>
      <w:smallCaps/>
      <w:sz w:val="20"/>
      <w:szCs w:val="20"/>
    </w:rPr>
  </w:style>
  <w:style w:type="paragraph" w:styleId="Obsah3">
    <w:name w:val="toc 3"/>
    <w:basedOn w:val="Normln"/>
    <w:next w:val="Normln"/>
    <w:autoRedefine/>
    <w:uiPriority w:val="39"/>
    <w:rsid w:val="00C25213"/>
    <w:pPr>
      <w:tabs>
        <w:tab w:val="left" w:pos="1200"/>
        <w:tab w:val="right" w:leader="dot" w:pos="10204"/>
      </w:tabs>
      <w:overflowPunct w:val="0"/>
      <w:autoSpaceDE w:val="0"/>
      <w:autoSpaceDN w:val="0"/>
      <w:adjustRightInd w:val="0"/>
      <w:spacing w:before="60" w:after="60"/>
      <w:ind w:left="440"/>
      <w:textAlignment w:val="baseline"/>
    </w:pPr>
    <w:rPr>
      <w:rFonts w:ascii="Arial" w:eastAsia="Times New Roman" w:hAnsi="Arial" w:cs="Times New Roman"/>
      <w:sz w:val="20"/>
      <w:szCs w:val="20"/>
    </w:rPr>
  </w:style>
  <w:style w:type="paragraph" w:customStyle="1" w:styleId="Texttabulky">
    <w:name w:val="Text tabulky"/>
    <w:basedOn w:val="Normln"/>
    <w:rsid w:val="00E24704"/>
    <w:pPr>
      <w:overflowPunct w:val="0"/>
      <w:autoSpaceDE w:val="0"/>
      <w:autoSpaceDN w:val="0"/>
      <w:adjustRightInd w:val="0"/>
      <w:spacing w:before="60" w:after="60"/>
      <w:textAlignment w:val="baseline"/>
    </w:pPr>
    <w:rPr>
      <w:rFonts w:ascii="Arial" w:eastAsia="Times New Roman" w:hAnsi="Arial" w:cs="Times New Roman"/>
      <w:szCs w:val="20"/>
    </w:rPr>
  </w:style>
  <w:style w:type="paragraph" w:customStyle="1" w:styleId="Odrky">
    <w:name w:val="Odrážky"/>
    <w:basedOn w:val="Normln"/>
    <w:rsid w:val="00E24704"/>
    <w:pPr>
      <w:overflowPunct w:val="0"/>
      <w:autoSpaceDE w:val="0"/>
      <w:autoSpaceDN w:val="0"/>
      <w:adjustRightInd w:val="0"/>
      <w:spacing w:before="20" w:after="20"/>
      <w:ind w:left="568" w:hanging="284"/>
      <w:textAlignment w:val="baseline"/>
    </w:pPr>
    <w:rPr>
      <w:rFonts w:ascii="Arial" w:eastAsia="Times New Roman" w:hAnsi="Arial" w:cs="Times New Roman"/>
      <w:szCs w:val="20"/>
    </w:rPr>
  </w:style>
  <w:style w:type="paragraph" w:styleId="Normlnweb">
    <w:name w:val="Normal (Web)"/>
    <w:basedOn w:val="Normln"/>
    <w:unhideWhenUsed/>
    <w:rsid w:val="00CA2E0B"/>
    <w:pPr>
      <w:spacing w:before="100" w:beforeAutospacing="1" w:after="119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character" w:customStyle="1" w:styleId="Nadpis4Char">
    <w:name w:val="Nadpis 4 Char"/>
    <w:basedOn w:val="Standardnpsmoodstavce"/>
    <w:link w:val="Nadpis4"/>
    <w:uiPriority w:val="9"/>
    <w:rsid w:val="00C25213"/>
    <w:rPr>
      <w:rFonts w:ascii="Arial" w:eastAsiaTheme="majorEastAsia" w:hAnsi="Arial" w:cs="Arial"/>
      <w:i/>
      <w:iCs/>
      <w:color w:val="365F91" w:themeColor="accent1" w:themeShade="BF"/>
    </w:rPr>
  </w:style>
  <w:style w:type="paragraph" w:customStyle="1" w:styleId="NormlnIMP">
    <w:name w:val="Normální_IMP"/>
    <w:basedOn w:val="Normln"/>
    <w:rsid w:val="00C25213"/>
    <w:pPr>
      <w:suppressAutoHyphens/>
      <w:overflowPunct w:val="0"/>
      <w:autoSpaceDE w:val="0"/>
      <w:spacing w:after="0" w:line="228" w:lineRule="auto"/>
      <w:textAlignment w:val="baseline"/>
    </w:pPr>
    <w:rPr>
      <w:rFonts w:ascii="Times New Roman" w:eastAsia="Times New Roman" w:hAnsi="Times New Roman" w:cs="Times New Roman"/>
      <w:sz w:val="24"/>
      <w:szCs w:val="20"/>
      <w:lang w:eastAsia="ar-SA"/>
    </w:rPr>
  </w:style>
  <w:style w:type="table" w:styleId="Mkatabulky">
    <w:name w:val="Table Grid"/>
    <w:basedOn w:val="Normlntabulka"/>
    <w:uiPriority w:val="39"/>
    <w:rsid w:val="005025DD"/>
    <w:pPr>
      <w:spacing w:after="0" w:line="240" w:lineRule="auto"/>
    </w:pPr>
    <w:rPr>
      <w:rFonts w:eastAsiaTheme="minorHAns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92632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33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89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309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381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258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213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764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064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848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869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510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288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TEMP\AppData\Local\Microsoft\Windows\Temporary%20Internet%20Files\Content.Outlook\Z1V8FSFC\hl_pap_SUMO_obecny_tab_tit_vyska_rev00_v01.dotx" TargetMode="External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B1C3F78-81A1-4268-A02D-F7029A7D8FA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hl_pap_SUMO_obecny_tab_tit_vyska_rev00_v01.dotx</Template>
  <TotalTime>0</TotalTime>
  <Pages>1</Pages>
  <Words>46</Words>
  <Characters>278</Characters>
  <Application>Microsoft Office Word</Application>
  <DocSecurity>0</DocSecurity>
  <Lines>2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323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Tvrdík Josef</dc:creator>
  <cp:lastModifiedBy>Jiří Unger</cp:lastModifiedBy>
  <cp:revision>2</cp:revision>
  <cp:lastPrinted>2021-03-23T11:02:00Z</cp:lastPrinted>
  <dcterms:created xsi:type="dcterms:W3CDTF">2021-03-23T11:04:00Z</dcterms:created>
  <dcterms:modified xsi:type="dcterms:W3CDTF">2021-03-23T11:04:00Z</dcterms:modified>
</cp:coreProperties>
</file>